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05027F" w14:textId="77777777" w:rsidR="008C297F" w:rsidRPr="00C8549D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8549D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8549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8549D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A30066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3006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40AC61AD" w:rsidR="008C297F" w:rsidRPr="00C8549D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</w:t>
      </w:r>
      <w:r w:rsidR="00835C95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8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8549D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43A19" w14:textId="77777777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</w:t>
      </w:r>
    </w:p>
    <w:p w14:paraId="3D75D367" w14:textId="270ADD19" w:rsidR="00F96BFE" w:rsidRDefault="00FC29B5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0" w:name="_Hlk153531623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поселок </w:t>
      </w:r>
      <w:proofErr w:type="spellStart"/>
      <w:r w:rsidR="00712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Конышевка</w:t>
      </w:r>
      <w:proofErr w:type="spellEnd"/>
      <w:r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</w:p>
    <w:p w14:paraId="2AA3EA33" w14:textId="68304852" w:rsidR="008C297F" w:rsidRPr="00F96BFE" w:rsidRDefault="007120CB" w:rsidP="00F96BFE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Конышевского</w:t>
      </w:r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0"/>
      <w:r w:rsidR="00FC29B5" w:rsidRPr="00FC29B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Курской области</w:t>
      </w:r>
    </w:p>
    <w:p w14:paraId="6D5C7F64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02570865"/>
    </w:p>
    <w:p w14:paraId="57E6AB5E" w14:textId="77777777" w:rsidR="001C0C61" w:rsidRPr="00C8549D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6EF2EDE8" w:rsidR="008C297F" w:rsidRPr="009665AA" w:rsidRDefault="00FC29B5" w:rsidP="00CB7C6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азования </w:t>
      </w:r>
      <w:bookmarkStart w:id="2" w:name="_Hlk153531655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«поселок </w:t>
      </w:r>
      <w:proofErr w:type="spellStart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7120CB" w:rsidRPr="007120CB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Конышевского района</w:t>
      </w:r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</w:t>
      </w:r>
      <w:bookmarkEnd w:id="2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утвержденный </w:t>
      </w:r>
      <w:bookmarkStart w:id="3" w:name="_Hlk118966010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поселка </w:t>
      </w:r>
      <w:proofErr w:type="spellStart"/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45672813"/>
      <w:r w:rsidRPr="00234C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bookmarkEnd w:id="4"/>
      <w:r w:rsidR="00673E4A" w:rsidRPr="00673E4A">
        <w:rPr>
          <w:rFonts w:ascii="Times New Roman" w:eastAsia="Times New Roman" w:hAnsi="Times New Roman" w:cs="Times New Roman"/>
          <w:sz w:val="28"/>
          <w:szCs w:val="28"/>
          <w:lang w:eastAsia="ru-RU"/>
        </w:rPr>
        <w:t>12.11.2011 № 44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</w:t>
      </w:r>
      <w:r w:rsidR="004660C2">
        <w:rPr>
          <w:rFonts w:ascii="Times New Roman" w:eastAsia="Times New Roman" w:hAnsi="Times New Roman" w:cs="Times New Roman"/>
          <w:sz w:val="28"/>
          <w:szCs w:val="28"/>
          <w:lang w:eastAsia="ru-RU"/>
        </w:rPr>
        <w:t>акции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CB7C67" w:rsidRP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 архитектуры и градостроительства Курской области от 20 января 2023 года № 01-12/23</w:t>
      </w:r>
      <w:r w:rsidR="00CB7C6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1145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C8549D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14CF81" w14:textId="77777777" w:rsidR="00F96BFE" w:rsidRPr="00C8549D" w:rsidRDefault="00F96BFE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1"/>
    <w:p w14:paraId="1B7EA594" w14:textId="77777777" w:rsidR="009A2EA7" w:rsidRPr="00C61CDC" w:rsidRDefault="009A2EA7" w:rsidP="009A2EA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Председатель комитета,</w:t>
      </w:r>
    </w:p>
    <w:p w14:paraId="64A2D5D6" w14:textId="77777777" w:rsidR="009A2EA7" w:rsidRPr="00C61CDC" w:rsidRDefault="009A2EA7" w:rsidP="009A2EA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1CDC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 Курской области                                            С.Г. Чернов</w:t>
      </w:r>
    </w:p>
    <w:p w14:paraId="1F92B447" w14:textId="5D07CB87" w:rsidR="00952E12" w:rsidRPr="00C8549D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8549D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8549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424C5F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_Hlk118800937"/>
      <w:bookmarkStart w:id="6" w:name="_Hlk126230249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B451A2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05F0180F" w:rsidR="00FC29B5" w:rsidRPr="00B451A2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A34181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апреля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F91C6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451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F61650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B34A44C" w14:textId="31493814" w:rsidR="00FC29B5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F61650">
        <w:rPr>
          <w:b/>
          <w:bCs/>
          <w:szCs w:val="28"/>
        </w:rPr>
        <w:t>котор</w:t>
      </w:r>
      <w:r>
        <w:rPr>
          <w:b/>
          <w:bCs/>
          <w:szCs w:val="28"/>
        </w:rPr>
        <w:t>ы</w:t>
      </w:r>
      <w:r w:rsidRPr="00F61650">
        <w:rPr>
          <w:b/>
          <w:bCs/>
          <w:szCs w:val="28"/>
        </w:rPr>
        <w:t>е внос</w:t>
      </w:r>
      <w:r>
        <w:rPr>
          <w:b/>
          <w:bCs/>
          <w:szCs w:val="28"/>
        </w:rPr>
        <w:t>я</w:t>
      </w:r>
      <w:r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r w:rsidR="007120CB" w:rsidRPr="007120CB">
        <w:rPr>
          <w:b/>
          <w:bCs/>
          <w:szCs w:val="28"/>
        </w:rPr>
        <w:t xml:space="preserve">«поселок </w:t>
      </w:r>
      <w:proofErr w:type="spellStart"/>
      <w:r w:rsidR="007120CB" w:rsidRPr="007120CB">
        <w:rPr>
          <w:b/>
          <w:bCs/>
          <w:szCs w:val="28"/>
        </w:rPr>
        <w:t>Конышевка</w:t>
      </w:r>
      <w:proofErr w:type="spellEnd"/>
      <w:r w:rsidR="007120CB" w:rsidRPr="007120CB">
        <w:rPr>
          <w:b/>
          <w:bCs/>
          <w:szCs w:val="28"/>
        </w:rPr>
        <w:t>» Конышевского района Курской области</w:t>
      </w:r>
      <w:r>
        <w:rPr>
          <w:b/>
          <w:bCs/>
          <w:szCs w:val="28"/>
        </w:rPr>
        <w:t>,</w:t>
      </w:r>
      <w:r w:rsidRPr="00D04C66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утвержденный решением Собрания депутатов </w:t>
      </w:r>
      <w:r w:rsidR="00CB7C67" w:rsidRPr="00CB7C67">
        <w:rPr>
          <w:b/>
          <w:bCs/>
          <w:szCs w:val="28"/>
        </w:rPr>
        <w:t xml:space="preserve">поселка </w:t>
      </w:r>
      <w:proofErr w:type="spellStart"/>
      <w:r w:rsidR="00CB7C67" w:rsidRPr="00CB7C67">
        <w:rPr>
          <w:b/>
          <w:bCs/>
          <w:szCs w:val="28"/>
        </w:rPr>
        <w:t>Конышевка</w:t>
      </w:r>
      <w:proofErr w:type="spellEnd"/>
      <w:r w:rsidR="00CB7C67" w:rsidRPr="00CB7C67">
        <w:rPr>
          <w:b/>
          <w:bCs/>
          <w:szCs w:val="28"/>
        </w:rPr>
        <w:t xml:space="preserve"> </w:t>
      </w:r>
      <w:r w:rsidR="00114533" w:rsidRPr="00114533">
        <w:rPr>
          <w:b/>
          <w:bCs/>
          <w:szCs w:val="28"/>
        </w:rPr>
        <w:t xml:space="preserve">от </w:t>
      </w:r>
      <w:r w:rsidR="00673E4A" w:rsidRPr="00673E4A">
        <w:rPr>
          <w:b/>
          <w:bCs/>
          <w:szCs w:val="28"/>
        </w:rPr>
        <w:t>12.11.2011 № 44</w:t>
      </w:r>
    </w:p>
    <w:p w14:paraId="0D8FF172" w14:textId="77777777" w:rsidR="00FC29B5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5"/>
    <w:bookmarkEnd w:id="6"/>
    <w:p w14:paraId="3B237997" w14:textId="30ACC060" w:rsidR="00FC29B5" w:rsidRPr="00FC29B5" w:rsidRDefault="00FC29B5" w:rsidP="007F431A">
      <w:pPr>
        <w:widowControl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AFC62CE" w14:textId="7E18E404" w:rsidR="00FC29B5" w:rsidRDefault="007F431A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</w:t>
      </w:r>
      <w:r w:rsidR="00FC29B5"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50B6932A" w14:textId="099E4A5F" w:rsidR="0067186B" w:rsidRPr="00FC29B5" w:rsidRDefault="0067186B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1) раздел «Состав материалов» исключить;</w:t>
      </w:r>
    </w:p>
    <w:p w14:paraId="048B698E" w14:textId="394E5C58" w:rsidR="00FC29B5" w:rsidRPr="00FC29B5" w:rsidRDefault="0058110C" w:rsidP="005811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t>2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в 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</w:rPr>
        <w:t>раздел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е</w:t>
      </w:r>
      <w:r w:rsidR="00FC29B5" w:rsidRPr="00FC29B5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«Введение»:</w:t>
      </w:r>
    </w:p>
    <w:p w14:paraId="735D20E2" w14:textId="45C794DB" w:rsidR="00FC29B5" w:rsidRPr="00FC29B5" w:rsidRDefault="006E7C59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перовом слова «</w:t>
      </w:r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Федерации, приказом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с учетом требований статей 9, 24, 25 Градостроительного кодекса Российской Федерации, приказа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</w:p>
    <w:p w14:paraId="56749A99" w14:textId="31D0969A" w:rsidR="008F4D4D" w:rsidRDefault="008F4D4D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шестой изложить в следующей редакции:</w:t>
      </w:r>
    </w:p>
    <w:p w14:paraId="08AF93FF" w14:textId="1A660258" w:rsidR="00FC29B5" w:rsidRPr="00FC29B5" w:rsidRDefault="008F4D4D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E25D302" w14:textId="200EEDBD" w:rsidR="008F4D4D" w:rsidRDefault="008F4D4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десятый</w:t>
      </w:r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1FD1F2A5" w14:textId="6ADF5F23" w:rsidR="00FC29B5" w:rsidRPr="00FC29B5" w:rsidRDefault="008F4D4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поселок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Конышевского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0A9DAFF" w14:textId="5DE0B3F3" w:rsidR="008F4D4D" w:rsidRDefault="008F4D4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одиннадцатый</w:t>
      </w:r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54565A43" w14:textId="1328008D" w:rsidR="00FC29B5" w:rsidRPr="00FC29B5" w:rsidRDefault="008F4D4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5A76FA" w:rsidRPr="005A76F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поселок </w:t>
      </w:r>
      <w:proofErr w:type="spellStart"/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Конышевского района Курской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области;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09F8967" w14:textId="490E18F6" w:rsidR="00F96BFE" w:rsidRDefault="008F4D4D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тринадцатый исключить;</w:t>
      </w:r>
    </w:p>
    <w:p w14:paraId="7EAD7064" w14:textId="6B49FDEE" w:rsidR="00FC29B5" w:rsidRPr="00D31486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5EBDB239" w14:textId="77777777" w:rsidR="00FC29B5" w:rsidRPr="00D31486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90AF18B" w14:textId="77777777" w:rsidR="00D31486" w:rsidRPr="00FC29B5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3E13125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01273582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1. Перечень мероприятий по территориальному планированию в целях размещения объектов местного значения.</w:t>
      </w:r>
    </w:p>
    <w:p w14:paraId="583C6044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2. Параметры функциональных зон, а также сведения о планируемых для размещения в них объектах федерального, регионального и местного значения.</w:t>
      </w:r>
    </w:p>
    <w:p w14:paraId="1F45F8B5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5A62FB30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224B4C90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3DC4E7E9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границ населенного пункта, планируемого к изменению;</w:t>
      </w:r>
    </w:p>
    <w:p w14:paraId="4601A6F1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486E4876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49DEB9B3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1.</w:t>
      </w:r>
      <w:r w:rsidRPr="00D31486">
        <w:t xml:space="preserve"> 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существующего состояния территории муниципального образования «поселок </w:t>
      </w:r>
      <w:proofErr w:type="spellStart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области.</w:t>
      </w:r>
    </w:p>
    <w:p w14:paraId="0086D1E9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Социально-экономическое состояние территории муниципального образования «поселок </w:t>
      </w:r>
      <w:proofErr w:type="spellStart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области.</w:t>
      </w:r>
    </w:p>
    <w:p w14:paraId="4F2F8EDE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3. Перспективы развития и основные проектные решения.</w:t>
      </w:r>
    </w:p>
    <w:p w14:paraId="6E88AF77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4. Утвержденные документами территориального планирования Курской области планируемые для размещения объекты регионального значения.</w:t>
      </w:r>
    </w:p>
    <w:p w14:paraId="0CC06537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5.</w:t>
      </w:r>
      <w:r w:rsidRPr="00D31486">
        <w:t> 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Предложение по изменению границы населенного пункта муниципального образования «поселок </w:t>
      </w:r>
      <w:proofErr w:type="spellStart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области.</w:t>
      </w:r>
    </w:p>
    <w:p w14:paraId="4BF7A18F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75FDB5BA" w14:textId="77777777" w:rsidR="00D31486" w:rsidRPr="00D31486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bookmarkStart w:id="7" w:name="_Hlk164247685"/>
      <w:r w:rsidRPr="00D31486">
        <w:rPr>
          <w:rFonts w:ascii="Times New Roman" w:eastAsia="Calibri" w:hAnsi="Times New Roman" w:cs="Times New Roman"/>
          <w:bCs/>
          <w:kern w:val="2"/>
          <w:sz w:val="28"/>
          <w:szCs w:val="28"/>
        </w:rPr>
        <w:t>Карта границ населенного пункта, входящего в состав муниципального образования</w:t>
      </w:r>
      <w:bookmarkEnd w:id="7"/>
      <w:r w:rsidRPr="00D31486">
        <w:rPr>
          <w:rFonts w:ascii="Times New Roman" w:eastAsia="Calibri" w:hAnsi="Times New Roman" w:cs="Times New Roman"/>
          <w:bCs/>
          <w:kern w:val="2"/>
          <w:sz w:val="28"/>
          <w:szCs w:val="28"/>
        </w:rPr>
        <w:t>;</w:t>
      </w:r>
    </w:p>
    <w:p w14:paraId="2131850D" w14:textId="77777777" w:rsidR="00D31486" w:rsidRPr="00FC29B5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использования территории;</w:t>
      </w:r>
    </w:p>
    <w:p w14:paraId="03CA0D88" w14:textId="77777777" w:rsidR="00D31486" w:rsidRPr="00FC29B5" w:rsidRDefault="00D31486" w:rsidP="00D3148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24617157" w14:textId="2096EF0E" w:rsidR="00FC29B5" w:rsidRPr="00D31486" w:rsidRDefault="00FC29B5" w:rsidP="00FC29B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945CC2E" w14:textId="77777777" w:rsidR="00FC29B5" w:rsidRPr="00FC29B5" w:rsidRDefault="00FC29B5" w:rsidP="00FC29B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D31486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15B6D5AF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FC29B5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22304D4E" w14:textId="10B59749" w:rsidR="00FC29B5" w:rsidRPr="00FC29B5" w:rsidRDefault="006210C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 в разделе 1 «</w:t>
      </w:r>
      <w:bookmarkStart w:id="8" w:name="_Hlk164245984"/>
      <w:r w:rsidR="008F4D4D" w:rsidRPr="008F4D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существующего состояния территории муниципального образования «поселок </w:t>
      </w:r>
      <w:proofErr w:type="spellStart"/>
      <w:r w:rsidR="008F4D4D" w:rsidRPr="008F4D4D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8F4D4D" w:rsidRPr="008F4D4D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bookmarkEnd w:id="8"/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76790A03" w14:textId="7B00E4E9" w:rsidR="00FA795E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FA795E" w:rsidRPr="00FA795E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A795E" w:rsidRPr="00FA795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1.1 «</w:t>
      </w:r>
      <w:r w:rsidR="006E7C59" w:rsidRPr="006E7C59">
        <w:rPr>
          <w:rFonts w:ascii="Times New Roman" w:eastAsia="Calibri" w:hAnsi="Times New Roman" w:cs="Times New Roman"/>
          <w:kern w:val="2"/>
          <w:sz w:val="28"/>
          <w:szCs w:val="28"/>
        </w:rPr>
        <w:t>Природно-климатические условия</w:t>
      </w:r>
      <w:r w:rsidR="00FA795E" w:rsidRPr="00FA795E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FA795E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6FC5C319" w14:textId="65E0F4ED" w:rsidR="006E7C59" w:rsidRDefault="006E7C59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1.1.2 «</w:t>
      </w:r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>Средняя месячная и годовая скорость ветра (м/сек)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47DE1FA7" w14:textId="06B1A791" w:rsidR="006E7C59" w:rsidRDefault="006E7C59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слово «района» заменить словами «муниципального образования </w:t>
      </w:r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</w:t>
      </w:r>
      <w:proofErr w:type="spellStart"/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6E7C59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667B691" w14:textId="040B2764" w:rsidR="006E7C59" w:rsidRDefault="006E7C59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аббревиатуру «ЧС» заменить словами «чрезвычайных ситуаций</w:t>
      </w:r>
      <w:r w:rsidR="00E460E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(далее – ЧС)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9BADDA5" w14:textId="1CFEC2EA" w:rsidR="006210C0" w:rsidRDefault="006210C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б) в абзаце первом подраздела 1.3 «</w:t>
      </w:r>
      <w:r w:rsidRPr="006210C0">
        <w:rPr>
          <w:rFonts w:ascii="Times New Roman" w:eastAsia="Calibri" w:hAnsi="Times New Roman" w:cs="Times New Roman"/>
          <w:kern w:val="2"/>
          <w:sz w:val="28"/>
          <w:szCs w:val="28"/>
        </w:rPr>
        <w:t>Планировочная структура и особенности застройки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слово «</w:t>
      </w:r>
      <w:proofErr w:type="spellStart"/>
      <w:r w:rsidRPr="006210C0">
        <w:rPr>
          <w:rFonts w:ascii="Times New Roman" w:eastAsia="Calibri" w:hAnsi="Times New Roman" w:cs="Times New Roman"/>
          <w:kern w:val="2"/>
          <w:sz w:val="28"/>
          <w:szCs w:val="28"/>
        </w:rPr>
        <w:t>Конышевку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«муниципальное образование «поселок </w:t>
      </w:r>
      <w:proofErr w:type="spellStart"/>
      <w:r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области»;</w:t>
      </w:r>
    </w:p>
    <w:p w14:paraId="697546AB" w14:textId="3128244C" w:rsidR="007F7074" w:rsidRDefault="006210C0" w:rsidP="007F7074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7F7074" w:rsidRPr="00FC29B5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в </w:t>
      </w:r>
      <w:r w:rsidR="007F7074" w:rsidRPr="00F43EC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е</w:t>
      </w:r>
      <w:r w:rsidR="007F7074" w:rsidRPr="00F43EC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«Баланс земель» 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</w:t>
      </w:r>
      <w:r w:rsidR="007F70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7F70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  <w:r w:rsidR="007F7074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4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</w:t>
      </w:r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Существующая территориально-планировочная организация муниципального образования </w:t>
      </w:r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lastRenderedPageBreak/>
        <w:t xml:space="preserve">«поселок </w:t>
      </w:r>
      <w:proofErr w:type="spellStart"/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Конышевка</w:t>
      </w:r>
      <w:proofErr w:type="spellEnd"/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» Конышевского района Курской области. Баланс земель территории муниципального образования «поселок </w:t>
      </w:r>
      <w:proofErr w:type="spellStart"/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Конышевка</w:t>
      </w:r>
      <w:proofErr w:type="spellEnd"/>
      <w:r w:rsidR="007F7074"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 Конышевского района Курской области</w:t>
      </w:r>
      <w:r w:rsidR="007F7074"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»:</w:t>
      </w:r>
    </w:p>
    <w:p w14:paraId="5324F73F" w14:textId="77777777" w:rsidR="007F7074" w:rsidRDefault="007F7074" w:rsidP="007F7074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таблицу 1.4.1 «</w:t>
      </w:r>
      <w:r w:rsidRPr="001D7D9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Баланс земель по состоянию на 1 августа 2022 года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 изложить в следующей редакции:</w:t>
      </w:r>
    </w:p>
    <w:p w14:paraId="4C2DFFA8" w14:textId="77777777" w:rsidR="007F7074" w:rsidRPr="001D7D91" w:rsidRDefault="007F7074" w:rsidP="007F7074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1BB5ACB8" w14:textId="7EEF6FA3" w:rsidR="007F7074" w:rsidRPr="00FC29B5" w:rsidRDefault="006F6B5E" w:rsidP="007F707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="007F7074"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r w:rsidR="007F70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1.4.1</w:t>
      </w:r>
      <w:r w:rsidR="007F7074"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7F7074" w:rsidRPr="00F96BF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(по состоянию на 1 </w:t>
      </w:r>
      <w:r w:rsidR="009A791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апреля</w:t>
      </w:r>
      <w:r w:rsidR="007F7074" w:rsidRPr="00F96BF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6210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7F7074" w:rsidRPr="00F96BF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года)</w:t>
      </w:r>
    </w:p>
    <w:p w14:paraId="23AFDCC5" w14:textId="77777777" w:rsidR="007F7074" w:rsidRPr="00FC29B5" w:rsidRDefault="007F7074" w:rsidP="007F70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7F7074" w:rsidRPr="00FC29B5" w14:paraId="663CAEC7" w14:textId="77777777" w:rsidTr="000B2328">
        <w:trPr>
          <w:cantSplit/>
          <w:trHeight w:val="252"/>
          <w:tblHeader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547CF" w14:textId="77777777" w:rsidR="007F7074" w:rsidRPr="00FC29B5" w:rsidRDefault="007F7074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0ACA9" w14:textId="77777777" w:rsidR="007F7074" w:rsidRPr="00FC29B5" w:rsidRDefault="007F7074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7F7074" w:rsidRPr="00FC29B5" w14:paraId="7A1698C6" w14:textId="77777777" w:rsidTr="000B2328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9EAE6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554E5" w14:textId="070F03AA" w:rsidR="007F7074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234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72</w:t>
            </w:r>
          </w:p>
        </w:tc>
      </w:tr>
      <w:tr w:rsidR="007F7074" w:rsidRPr="00FC29B5" w14:paraId="416EBA68" w14:textId="77777777" w:rsidTr="000B2328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FDDFD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408B4" w14:textId="3DFA7CAA" w:rsidR="007F7074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38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91</w:t>
            </w:r>
          </w:p>
        </w:tc>
      </w:tr>
      <w:tr w:rsidR="008F08A2" w:rsidRPr="00FC29B5" w14:paraId="2DE576E8" w14:textId="77777777" w:rsidTr="000B2328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198EF" w14:textId="09E00A40" w:rsidR="008F08A2" w:rsidRPr="00D9393D" w:rsidRDefault="008F08A2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D9393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Производственная зона </w:t>
            </w:r>
            <w:r w:rsidR="00BC189C" w:rsidRPr="00D9393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Ⅳ - Ⅴ класса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4B375" w14:textId="3D9391B3" w:rsidR="008F08A2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63,78</w:t>
            </w:r>
          </w:p>
        </w:tc>
      </w:tr>
      <w:tr w:rsidR="007F7074" w:rsidRPr="00FC29B5" w14:paraId="10F68986" w14:textId="77777777" w:rsidTr="000B2328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1F987" w14:textId="77777777" w:rsidR="007F7074" w:rsidRPr="00D9393D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D9393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E9067" w14:textId="3F25F3C5" w:rsidR="007F7074" w:rsidRPr="00FC29B5" w:rsidRDefault="00DB405C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bookmarkStart w:id="9" w:name="_Hlk163825903"/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182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72</w:t>
            </w:r>
            <w:bookmarkEnd w:id="9"/>
          </w:p>
        </w:tc>
      </w:tr>
      <w:tr w:rsidR="007F7074" w:rsidRPr="00FC29B5" w14:paraId="70B1FF41" w14:textId="77777777" w:rsidTr="000B2328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05018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D6CC1" w14:textId="0E675FA5" w:rsidR="007F7074" w:rsidRPr="00FC29B5" w:rsidRDefault="000732B3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17</w:t>
            </w:r>
            <w:r w:rsidR="007F7074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22</w:t>
            </w:r>
          </w:p>
        </w:tc>
      </w:tr>
      <w:tr w:rsidR="007F7074" w:rsidRPr="00FC29B5" w14:paraId="30945DE2" w14:textId="77777777" w:rsidTr="000B2328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A43F7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природно-ландшафтной территории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E5589" w14:textId="41CF1385" w:rsidR="007F7074" w:rsidRPr="00FC29B5" w:rsidRDefault="000732B3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28</w:t>
            </w:r>
            <w:r w:rsidR="007F7074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70</w:t>
            </w:r>
          </w:p>
        </w:tc>
      </w:tr>
      <w:tr w:rsidR="007F7074" w:rsidRPr="00FC29B5" w14:paraId="7278DC58" w14:textId="77777777" w:rsidTr="000B2328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27D58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F756D" w14:textId="2BE09FB9" w:rsidR="007F7074" w:rsidRPr="00FC29B5" w:rsidRDefault="000732B3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136</w:t>
            </w:r>
            <w:r w:rsidR="007F7074" w:rsidRPr="00FC29B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80</w:t>
            </w:r>
          </w:p>
        </w:tc>
      </w:tr>
      <w:tr w:rsidR="007F7074" w:rsidRPr="00FC29B5" w14:paraId="342F1BB7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068A6" w14:textId="72D0284D" w:rsidR="007F7074" w:rsidRPr="006A0CDB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Зона </w:t>
            </w:r>
            <w:r w:rsidR="008F08A2"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B6CF1" w14:textId="089AE8DD" w:rsidR="007F7074" w:rsidRPr="006A0CDB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9</w:t>
            </w:r>
            <w:r w:rsidR="007F7074"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31</w:t>
            </w:r>
          </w:p>
        </w:tc>
      </w:tr>
      <w:tr w:rsidR="007F7074" w:rsidRPr="00FC29B5" w14:paraId="34785C7B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6FDDF" w14:textId="3893097B" w:rsidR="007F7074" w:rsidRPr="006A0CDB" w:rsidRDefault="007F7074" w:rsidP="000B232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Контура лесных участков в картографических материалах соответствуют сведениям по </w:t>
            </w:r>
            <w:r w:rsidR="008F08A2"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Льговскому</w:t>
            </w: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лесничеству, внесенным в ЕГРН с реестровым номером 46:00-15.</w:t>
            </w:r>
            <w:r w:rsidR="008F08A2"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604F0" w14:textId="5FAAB626" w:rsidR="007F7074" w:rsidRPr="006A0CDB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</w:t>
            </w:r>
            <w:r w:rsidR="007F7074"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Pr="006A0CD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71</w:t>
            </w:r>
          </w:p>
        </w:tc>
      </w:tr>
      <w:tr w:rsidR="000570C1" w:rsidRPr="00FC29B5" w14:paraId="29828DEC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0F9EB" w14:textId="23D5537F" w:rsidR="000570C1" w:rsidRPr="00FC29B5" w:rsidRDefault="000570C1" w:rsidP="000B232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 пересечения лесного фонда с землями других категорий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0791A" w14:textId="6A17C60D" w:rsidR="000570C1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0,34</w:t>
            </w:r>
          </w:p>
        </w:tc>
      </w:tr>
      <w:tr w:rsidR="007F7074" w:rsidRPr="00FC29B5" w14:paraId="70A96646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1CCE9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ECE33" w14:textId="088D833B" w:rsidR="007F7074" w:rsidRPr="00FC29B5" w:rsidRDefault="00DB405C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78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,6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0</w:t>
            </w:r>
          </w:p>
        </w:tc>
      </w:tr>
      <w:tr w:rsidR="009A7912" w:rsidRPr="00FC29B5" w14:paraId="27E47C0B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E0D55" w14:textId="3304AE10" w:rsidR="009A7912" w:rsidRPr="00FC29B5" w:rsidRDefault="008A4297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24D19" w14:textId="2CE40BCF" w:rsidR="009A7912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37,63</w:t>
            </w:r>
          </w:p>
        </w:tc>
      </w:tr>
      <w:tr w:rsidR="007F7074" w:rsidRPr="00FC29B5" w14:paraId="35ADE58D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56D10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5CC5E" w14:textId="5EB65194" w:rsidR="007F7074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9</w:t>
            </w:r>
            <w:r w:rsidR="007F7074"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19</w:t>
            </w:r>
          </w:p>
        </w:tc>
      </w:tr>
      <w:tr w:rsidR="007F7074" w:rsidRPr="00FC29B5" w14:paraId="7D8B6785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C1CED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E8D9B" w14:textId="062656B9" w:rsidR="007F7074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31</w:t>
            </w:r>
            <w:r w:rsidR="007F7074" w:rsidRPr="00FC29B5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78</w:t>
            </w:r>
          </w:p>
        </w:tc>
      </w:tr>
      <w:tr w:rsidR="007F7074" w:rsidRPr="00FC29B5" w14:paraId="05717476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F4EF4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  <w:highlight w:val="green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4C760" w14:textId="44D5D4EA" w:rsidR="007F7074" w:rsidRPr="00FC29B5" w:rsidRDefault="009A7912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10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89</w:t>
            </w:r>
          </w:p>
        </w:tc>
      </w:tr>
      <w:tr w:rsidR="007F7074" w:rsidRPr="00FC29B5" w14:paraId="43A45610" w14:textId="77777777" w:rsidTr="000B2328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D8A63" w14:textId="77777777" w:rsidR="007F7074" w:rsidRPr="00FC29B5" w:rsidRDefault="007F7074" w:rsidP="000B232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2E8A9" w14:textId="7F38CC61" w:rsidR="007F7074" w:rsidRPr="00FC29B5" w:rsidRDefault="00A55690" w:rsidP="000B232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622</w:t>
            </w:r>
            <w:r w:rsidR="007F7074" w:rsidRPr="00FC29B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61</w:t>
            </w:r>
          </w:p>
        </w:tc>
      </w:tr>
    </w:tbl>
    <w:p w14:paraId="12868645" w14:textId="59DD44FF" w:rsidR="007F7074" w:rsidRDefault="006F6B5E" w:rsidP="006F6B5E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6F6B5E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»;</w:t>
      </w:r>
    </w:p>
    <w:p w14:paraId="4DD9D278" w14:textId="77777777" w:rsidR="007F7074" w:rsidRPr="00FC29B5" w:rsidRDefault="007F7074" w:rsidP="007F707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абзац после таблицы 1.4.1 «</w:t>
      </w:r>
      <w:r w:rsidRPr="001D7D91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Баланс земель по состоянию на 1 августа 2022 года</w:t>
      </w: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» изложить в следующей редакции:</w:t>
      </w:r>
    </w:p>
    <w:p w14:paraId="1CC71D82" w14:textId="226FB036" w:rsidR="007F7074" w:rsidRPr="007F7074" w:rsidRDefault="007F7074" w:rsidP="007F707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«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Общая площадь земель в границах муниципального образования </w:t>
      </w:r>
      <w:r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«</w:t>
      </w:r>
      <w:r w:rsidR="000E44A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поселок </w:t>
      </w:r>
      <w:proofErr w:type="spellStart"/>
      <w:r w:rsidR="000E44A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Конышевка</w:t>
      </w:r>
      <w:proofErr w:type="spellEnd"/>
      <w:r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» </w:t>
      </w:r>
      <w:r w:rsidR="000E44A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Конышевского</w:t>
      </w:r>
      <w:r w:rsidRPr="00F43EC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района 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Курской области составляет </w:t>
      </w:r>
      <w:r w:rsidR="00A55690" w:rsidRPr="00A55690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622,61</w:t>
      </w:r>
      <w:r w:rsidR="006A0CD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га. Наибольший удельный вес в структуре земельного фонда занимают зоны сельскохозяйственного назначения – </w:t>
      </w:r>
      <w:r w:rsidR="00CE008C" w:rsidRP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182,72</w:t>
      </w:r>
      <w:r w:rsid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га (</w:t>
      </w:r>
      <w:r w:rsid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29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,</w:t>
      </w:r>
      <w:r w:rsid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3</w:t>
      </w:r>
      <w:r w:rsidRPr="00FC29B5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</w:t>
      </w:r>
      <w:r w:rsid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и жилой зоны </w:t>
      </w:r>
      <w:r w:rsidR="00CE008C" w:rsidRPr="00CE008C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– 234,72 га (37,7 %).»;</w:t>
      </w:r>
    </w:p>
    <w:p w14:paraId="3BAD1BB3" w14:textId="0C3E4439" w:rsidR="00FC29B5" w:rsidRPr="00FC29B5" w:rsidRDefault="006210C0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EA338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EA3389"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1.5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EA3389" w:rsidRPr="00EA3389">
        <w:rPr>
          <w:rFonts w:ascii="Times New Roman" w:eastAsia="Calibri" w:hAnsi="Times New Roman" w:cs="Times New Roman"/>
          <w:kern w:val="2"/>
          <w:sz w:val="28"/>
          <w:szCs w:val="28"/>
        </w:rPr>
        <w:t>Минерально-сырьевые ресурсы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EA3389">
        <w:rPr>
          <w:rFonts w:ascii="Times New Roman" w:eastAsia="Calibri" w:hAnsi="Times New Roman" w:cs="Times New Roman"/>
          <w:kern w:val="2"/>
          <w:sz w:val="28"/>
          <w:szCs w:val="28"/>
        </w:rPr>
        <w:t>следующего содержания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7B0C7E30" w14:textId="77777777" w:rsidR="00FC29B5" w:rsidRPr="00FC29B5" w:rsidRDefault="00FC29B5" w:rsidP="00FC29B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951E150" w14:textId="7E419E94" w:rsidR="00FC29B5" w:rsidRDefault="00FC29B5" w:rsidP="00A710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/>
          <w:bCs/>
          <w:kern w:val="2"/>
          <w:sz w:val="28"/>
          <w:szCs w:val="28"/>
        </w:rPr>
      </w:pPr>
      <w:r w:rsidRPr="005E196A">
        <w:rPr>
          <w:rFonts w:ascii="Times New Roman" w:eastAsia="Calibri" w:hAnsi="Times New Roman"/>
          <w:kern w:val="2"/>
          <w:sz w:val="28"/>
          <w:szCs w:val="28"/>
        </w:rPr>
        <w:t>«</w:t>
      </w:r>
      <w:r w:rsidR="00A71065" w:rsidRPr="00A71065">
        <w:rPr>
          <w:rFonts w:ascii="Times New Roman" w:eastAsia="Calibri" w:hAnsi="Times New Roman"/>
          <w:b/>
          <w:bCs/>
          <w:kern w:val="2"/>
          <w:sz w:val="28"/>
          <w:szCs w:val="28"/>
        </w:rPr>
        <w:t>1.5.</w:t>
      </w:r>
      <w:r w:rsidR="00A71065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FC29B5">
        <w:rPr>
          <w:rFonts w:ascii="Times New Roman" w:eastAsia="Calibri" w:hAnsi="Times New Roman"/>
          <w:b/>
          <w:bCs/>
          <w:kern w:val="2"/>
          <w:sz w:val="28"/>
          <w:szCs w:val="28"/>
        </w:rPr>
        <w:t>Минерально-сырьевые ресурсы</w:t>
      </w:r>
    </w:p>
    <w:p w14:paraId="68C2B422" w14:textId="77777777" w:rsidR="00A71065" w:rsidRPr="00FC29B5" w:rsidRDefault="00A71065" w:rsidP="00A710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/>
          <w:b/>
          <w:bCs/>
          <w:kern w:val="2"/>
          <w:sz w:val="28"/>
          <w:szCs w:val="28"/>
        </w:rPr>
      </w:pPr>
    </w:p>
    <w:p w14:paraId="4BDE4441" w14:textId="30BBE4A6" w:rsidR="00EA3389" w:rsidRPr="00EA3389" w:rsidRDefault="0017640E" w:rsidP="0017640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>
        <w:rPr>
          <w:rFonts w:ascii="Times New Roman" w:eastAsia="Calibri" w:hAnsi="Times New Roman"/>
          <w:kern w:val="2"/>
          <w:sz w:val="28"/>
          <w:szCs w:val="28"/>
        </w:rPr>
        <w:t>С</w:t>
      </w:r>
      <w:r w:rsidRPr="0017640E">
        <w:rPr>
          <w:rFonts w:ascii="Times New Roman" w:eastAsia="Calibri" w:hAnsi="Times New Roman"/>
          <w:kern w:val="2"/>
          <w:sz w:val="28"/>
          <w:szCs w:val="28"/>
        </w:rPr>
        <w:t>огласно Государственному реестру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17640E">
        <w:rPr>
          <w:rFonts w:ascii="Times New Roman" w:eastAsia="Calibri" w:hAnsi="Times New Roman"/>
          <w:kern w:val="2"/>
          <w:sz w:val="28"/>
          <w:szCs w:val="28"/>
        </w:rPr>
        <w:t>участков недр, предоставленных в пользование, и лицензий на пользование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17640E">
        <w:rPr>
          <w:rFonts w:ascii="Times New Roman" w:eastAsia="Calibri" w:hAnsi="Times New Roman"/>
          <w:kern w:val="2"/>
          <w:sz w:val="28"/>
          <w:szCs w:val="28"/>
        </w:rPr>
        <w:t>недрами, предусмотренному статьей 28 Закона Российской Федерации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от 21 февраля 1992 года </w:t>
      </w:r>
      <w:r w:rsidRPr="0017640E">
        <w:rPr>
          <w:rFonts w:ascii="Times New Roman" w:eastAsia="Calibri" w:hAnsi="Times New Roman"/>
          <w:kern w:val="2"/>
          <w:sz w:val="28"/>
          <w:szCs w:val="28"/>
        </w:rPr>
        <w:t>«О</w:t>
      </w:r>
      <w:r>
        <w:rPr>
          <w:rFonts w:ascii="Times New Roman" w:eastAsia="Calibri" w:hAnsi="Times New Roman"/>
          <w:kern w:val="2"/>
          <w:sz w:val="28"/>
          <w:szCs w:val="28"/>
        </w:rPr>
        <w:t> </w:t>
      </w:r>
      <w:r w:rsidRPr="0017640E">
        <w:rPr>
          <w:rFonts w:ascii="Times New Roman" w:eastAsia="Calibri" w:hAnsi="Times New Roman"/>
          <w:kern w:val="2"/>
          <w:sz w:val="28"/>
          <w:szCs w:val="28"/>
        </w:rPr>
        <w:t>недрах», в границах</w:t>
      </w:r>
      <w:r w:rsidR="00913232">
        <w:rPr>
          <w:rFonts w:ascii="Times New Roman" w:eastAsia="Calibri" w:hAnsi="Times New Roman"/>
          <w:kern w:val="2"/>
          <w:sz w:val="28"/>
          <w:szCs w:val="28"/>
        </w:rPr>
        <w:t xml:space="preserve"> муниципального образования</w:t>
      </w:r>
      <w:r w:rsidR="00600207" w:rsidRPr="00600207">
        <w:rPr>
          <w:rFonts w:ascii="Times New Roman" w:eastAsia="Calibri" w:hAnsi="Times New Roman"/>
          <w:kern w:val="2"/>
          <w:sz w:val="28"/>
          <w:szCs w:val="28"/>
        </w:rPr>
        <w:t xml:space="preserve"> «</w:t>
      </w:r>
      <w:r w:rsidR="00A71065">
        <w:rPr>
          <w:rFonts w:ascii="Times New Roman" w:eastAsia="Calibri" w:hAnsi="Times New Roman"/>
          <w:kern w:val="2"/>
          <w:sz w:val="28"/>
          <w:szCs w:val="28"/>
        </w:rPr>
        <w:t xml:space="preserve">поселок </w:t>
      </w:r>
      <w:proofErr w:type="spellStart"/>
      <w:r w:rsidR="00A71065">
        <w:rPr>
          <w:rFonts w:ascii="Times New Roman" w:eastAsia="Calibri" w:hAnsi="Times New Roman"/>
          <w:kern w:val="2"/>
          <w:sz w:val="28"/>
          <w:szCs w:val="28"/>
        </w:rPr>
        <w:t>Конышевка</w:t>
      </w:r>
      <w:proofErr w:type="spellEnd"/>
      <w:r w:rsidR="00600207" w:rsidRPr="00600207">
        <w:rPr>
          <w:rFonts w:ascii="Times New Roman" w:eastAsia="Calibri" w:hAnsi="Times New Roman"/>
          <w:kern w:val="2"/>
          <w:sz w:val="28"/>
          <w:szCs w:val="28"/>
        </w:rPr>
        <w:t xml:space="preserve">» </w:t>
      </w:r>
      <w:r w:rsidR="00A71065">
        <w:rPr>
          <w:rFonts w:ascii="Times New Roman" w:eastAsia="Calibri" w:hAnsi="Times New Roman"/>
          <w:kern w:val="2"/>
          <w:sz w:val="28"/>
          <w:szCs w:val="28"/>
        </w:rPr>
        <w:t>Конышевского</w:t>
      </w:r>
      <w:r w:rsidR="00600207" w:rsidRPr="00600207">
        <w:rPr>
          <w:rFonts w:ascii="Times New Roman" w:eastAsia="Calibri" w:hAnsi="Times New Roman"/>
          <w:kern w:val="2"/>
          <w:sz w:val="28"/>
          <w:szCs w:val="28"/>
        </w:rPr>
        <w:t xml:space="preserve"> района </w:t>
      </w:r>
      <w:r w:rsidR="00600207">
        <w:rPr>
          <w:rFonts w:ascii="Times New Roman" w:eastAsia="Calibri" w:hAnsi="Times New Roman"/>
          <w:kern w:val="2"/>
          <w:sz w:val="28"/>
          <w:szCs w:val="28"/>
        </w:rPr>
        <w:t>Курско</w:t>
      </w:r>
      <w:r w:rsidR="00913232">
        <w:rPr>
          <w:rFonts w:ascii="Times New Roman" w:eastAsia="Calibri" w:hAnsi="Times New Roman"/>
          <w:kern w:val="2"/>
          <w:sz w:val="28"/>
          <w:szCs w:val="28"/>
        </w:rPr>
        <w:t xml:space="preserve">й области </w:t>
      </w:r>
      <w:r w:rsidR="00EA3389" w:rsidRPr="00EA3389">
        <w:rPr>
          <w:rFonts w:ascii="Times New Roman" w:eastAsia="Calibri" w:hAnsi="Times New Roman"/>
          <w:kern w:val="2"/>
          <w:sz w:val="28"/>
          <w:szCs w:val="28"/>
        </w:rPr>
        <w:t>зарегистрированы следующие лицензии</w:t>
      </w:r>
      <w:r w:rsidR="00EA3389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="00EA3389" w:rsidRPr="00EA3389">
        <w:rPr>
          <w:rFonts w:ascii="Times New Roman" w:eastAsia="Calibri" w:hAnsi="Times New Roman"/>
          <w:kern w:val="2"/>
          <w:sz w:val="28"/>
          <w:szCs w:val="28"/>
        </w:rPr>
        <w:t>на пользование недрами (подземные воды с водоотбором не более</w:t>
      </w:r>
      <w:r w:rsidR="00EA3389"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="00EA3389" w:rsidRPr="00EA3389">
        <w:rPr>
          <w:rFonts w:ascii="Times New Roman" w:eastAsia="Calibri" w:hAnsi="Times New Roman"/>
          <w:kern w:val="2"/>
          <w:sz w:val="28"/>
          <w:szCs w:val="28"/>
        </w:rPr>
        <w:t>500 кубических метров в сутки):</w:t>
      </w:r>
    </w:p>
    <w:p w14:paraId="33014C7A" w14:textId="08BB29EA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lastRenderedPageBreak/>
        <w:t>КРС 90110 ВЭ, выданная ООО «АПК-Курск» и зарегистрированная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EA3389">
        <w:rPr>
          <w:rFonts w:ascii="Times New Roman" w:eastAsia="Calibri" w:hAnsi="Times New Roman"/>
          <w:kern w:val="2"/>
          <w:sz w:val="28"/>
          <w:szCs w:val="28"/>
        </w:rPr>
        <w:t>15.08.2016 г.</w:t>
      </w:r>
    </w:p>
    <w:p w14:paraId="53DFB398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водозаборных скважин:</w:t>
      </w:r>
    </w:p>
    <w:p w14:paraId="47F9AECD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1) С.Ш. 51°49'39,962" В.Д. 35°17'3,85";</w:t>
      </w:r>
    </w:p>
    <w:p w14:paraId="50B3CD7B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2) С.Ш. 51°49'40,206" В.Д. 35°17'19,551".</w:t>
      </w:r>
    </w:p>
    <w:p w14:paraId="2A8A6E25" w14:textId="6A46A96B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КРС 013736 ВР, выданная ООО «Курск Агро Продукт» и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EA3389">
        <w:rPr>
          <w:rFonts w:ascii="Times New Roman" w:eastAsia="Calibri" w:hAnsi="Times New Roman"/>
          <w:kern w:val="2"/>
          <w:sz w:val="28"/>
          <w:szCs w:val="28"/>
        </w:rPr>
        <w:t>зарегистрированная 07.04.2023 г.</w:t>
      </w:r>
    </w:p>
    <w:p w14:paraId="1BB04328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Географические координаты водозаборных скважин:</w:t>
      </w:r>
    </w:p>
    <w:p w14:paraId="540D1478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1) С.Ш. 51°50'44,096" В.Д. 35°16'48,393";</w:t>
      </w:r>
    </w:p>
    <w:p w14:paraId="14D72F9D" w14:textId="77777777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2) С.Ш. 51°50'45,371" В.Д. 35°16'50,002".</w:t>
      </w:r>
    </w:p>
    <w:p w14:paraId="26B9E7AA" w14:textId="67234E1E" w:rsidR="00EA3389" w:rsidRP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КРС 00186 ВЭ, выданная ООО «Стройдеталь» и зарегистрированная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EA3389">
        <w:rPr>
          <w:rFonts w:ascii="Times New Roman" w:eastAsia="Calibri" w:hAnsi="Times New Roman"/>
          <w:kern w:val="2"/>
          <w:sz w:val="28"/>
          <w:szCs w:val="28"/>
        </w:rPr>
        <w:t>19.04.2013.</w:t>
      </w:r>
    </w:p>
    <w:p w14:paraId="23386877" w14:textId="77777777" w:rsidR="00EA3389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Скважина законсервирована. Географические координаты водозаборной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EA3389">
        <w:rPr>
          <w:rFonts w:ascii="Times New Roman" w:eastAsia="Calibri" w:hAnsi="Times New Roman"/>
          <w:kern w:val="2"/>
          <w:sz w:val="28"/>
          <w:szCs w:val="28"/>
        </w:rPr>
        <w:t>скважины:</w:t>
      </w:r>
    </w:p>
    <w:p w14:paraId="453D86DD" w14:textId="2F066409" w:rsidR="00FC29B5" w:rsidRPr="00FC29B5" w:rsidRDefault="00EA3389" w:rsidP="00EA338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/>
          <w:kern w:val="2"/>
          <w:sz w:val="28"/>
          <w:szCs w:val="28"/>
        </w:rPr>
      </w:pPr>
      <w:r w:rsidRPr="00EA3389">
        <w:rPr>
          <w:rFonts w:ascii="Times New Roman" w:eastAsia="Calibri" w:hAnsi="Times New Roman"/>
          <w:kern w:val="2"/>
          <w:sz w:val="28"/>
          <w:szCs w:val="28"/>
        </w:rPr>
        <w:t>№</w:t>
      </w:r>
      <w:r>
        <w:rPr>
          <w:rFonts w:ascii="Times New Roman" w:eastAsia="Calibri" w:hAnsi="Times New Roman"/>
          <w:kern w:val="2"/>
          <w:sz w:val="28"/>
          <w:szCs w:val="28"/>
        </w:rPr>
        <w:t xml:space="preserve"> </w:t>
      </w:r>
      <w:r w:rsidRPr="00EA3389">
        <w:rPr>
          <w:rFonts w:ascii="Times New Roman" w:eastAsia="Calibri" w:hAnsi="Times New Roman"/>
          <w:kern w:val="2"/>
          <w:sz w:val="28"/>
          <w:szCs w:val="28"/>
        </w:rPr>
        <w:t>5096 С.Ш. 51°50'06" В.Д. 35°17'25"</w:t>
      </w:r>
      <w:r w:rsidR="00600207" w:rsidRPr="00600207">
        <w:rPr>
          <w:rFonts w:ascii="Times New Roman" w:eastAsia="Calibri" w:hAnsi="Times New Roman"/>
          <w:kern w:val="2"/>
          <w:sz w:val="28"/>
          <w:szCs w:val="28"/>
        </w:rPr>
        <w:t>.</w:t>
      </w:r>
      <w:r w:rsidR="00FC29B5" w:rsidRPr="00FC29B5">
        <w:rPr>
          <w:rFonts w:ascii="Times New Roman" w:eastAsia="Calibri" w:hAnsi="Times New Roman"/>
          <w:kern w:val="2"/>
          <w:sz w:val="28"/>
          <w:szCs w:val="28"/>
        </w:rPr>
        <w:t>»;</w:t>
      </w:r>
    </w:p>
    <w:p w14:paraId="057C0B81" w14:textId="50BAF005" w:rsidR="00FC29B5" w:rsidRDefault="00F43EC5" w:rsidP="00A603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0" w:name="_Hlk153960868"/>
      <w:bookmarkStart w:id="11" w:name="_Hlk118797821"/>
      <w:r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F7074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7F7074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="006210C0" w:rsidRPr="006210C0">
        <w:rPr>
          <w:rFonts w:ascii="Times New Roman" w:eastAsia="Calibri" w:hAnsi="Times New Roman" w:cs="Times New Roman"/>
          <w:kern w:val="2"/>
          <w:sz w:val="28"/>
          <w:szCs w:val="28"/>
        </w:rPr>
        <w:t>Перечень нормативных правовых актов Курской области, для реализации которых осуществляется создание объектов местного значения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>следующего содержания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01DB7DCB" w14:textId="77777777" w:rsidR="00F04072" w:rsidRPr="00FC29B5" w:rsidRDefault="00F04072" w:rsidP="00A6036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2D209F7" w14:textId="79C82C5A" w:rsidR="00FC29B5" w:rsidRPr="00FC29B5" w:rsidRDefault="00FC29B5" w:rsidP="00FC29B5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="007F70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1</w:t>
      </w: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</w:t>
      </w:r>
      <w:r w:rsidR="007F7074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6</w:t>
      </w:r>
      <w:r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4ED501C0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CB1055B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0E276667" w14:textId="77777777" w:rsidR="00FC29B5" w:rsidRPr="00FC29B5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2012 г. № 350 «О федеральной целевой программе «Развитие водохозяйственного комплекса Российской Федерации в 2012 - 2020 годах».</w:t>
      </w:r>
    </w:p>
    <w:p w14:paraId="189037F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6FBEC6B4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D9E36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35F58B35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27EA513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сельскохозяйственной продукции, сырья и продовольствия в Курской области».</w:t>
      </w:r>
    </w:p>
    <w:p w14:paraId="633A601A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185BD54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12BD315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7F1A6058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1EF015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11. 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9131357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2" w:name="_Hlk122599284"/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2"/>
    <w:p w14:paraId="2BD9B4F1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59FF4E3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267F3C3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568500DE" w14:textId="53C36FF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9D2CD2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FC29B5">
        <w:rPr>
          <w:rFonts w:ascii="Times New Roman" w:eastAsia="Calibri" w:hAnsi="Times New Roman" w:cs="Times New Roman"/>
          <w:kern w:val="2"/>
          <w:sz w:val="28"/>
          <w:szCs w:val="28"/>
        </w:rPr>
        <w:t>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bookmarkEnd w:id="10"/>
    <w:p w14:paraId="78EABE2F" w14:textId="32FE6B26" w:rsidR="00733CBD" w:rsidRDefault="00733CBD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4) 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>в разделе 2 «Социально-экономическое состояние территории муниципального образования «</w:t>
      </w:r>
      <w:r w:rsidR="00A978E0">
        <w:rPr>
          <w:rFonts w:ascii="Times New Roman" w:eastAsia="Calibri" w:hAnsi="Times New Roman" w:cs="Times New Roman"/>
          <w:kern w:val="2"/>
          <w:sz w:val="28"/>
          <w:szCs w:val="28"/>
        </w:rPr>
        <w:t>п</w:t>
      </w:r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оселок </w:t>
      </w:r>
      <w:proofErr w:type="spellStart"/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3E61E1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области»</w:t>
      </w:r>
      <w:r w:rsidR="00130173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2328378B" w14:textId="7DB774B9" w:rsidR="006210C0" w:rsidRDefault="006210C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а) в подразделе 2.1 «</w:t>
      </w:r>
      <w:r w:rsidRPr="006210C0">
        <w:rPr>
          <w:rFonts w:ascii="Times New Roman" w:eastAsia="Calibri" w:hAnsi="Times New Roman" w:cs="Times New Roman"/>
          <w:kern w:val="2"/>
          <w:sz w:val="28"/>
          <w:szCs w:val="28"/>
        </w:rPr>
        <w:t>Население и демографическая структура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36061727" w14:textId="3919A124" w:rsidR="006210C0" w:rsidRDefault="006210C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после таблицы 2.1.1 «</w:t>
      </w:r>
      <w:r w:rsidRPr="006210C0">
        <w:rPr>
          <w:rFonts w:ascii="Times New Roman" w:eastAsia="Calibri" w:hAnsi="Times New Roman" w:cs="Times New Roman"/>
          <w:kern w:val="2"/>
          <w:sz w:val="28"/>
          <w:szCs w:val="28"/>
        </w:rPr>
        <w:t>Численность населения муниципального образования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02BF5D8D" w14:textId="6EFAD707" w:rsidR="006210C0" w:rsidRDefault="006210C0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="00CF1D64"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четвертый</w:t>
      </w:r>
      <w:r w:rsidR="00CF1D6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- шестой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исключить;</w:t>
      </w:r>
    </w:p>
    <w:p w14:paraId="3EF972D2" w14:textId="290B97FE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таблицу 2.1.2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Демографическая структура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7CACFD88" w14:textId="484E4A6B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рисунок 2.1.1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Возрастной состав населения Конышевского района в 2007 г.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05945412" w14:textId="00FB0604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б) абзац первый подраздела 2.2 «Прогноз численности населения» исключить;</w:t>
      </w:r>
    </w:p>
    <w:p w14:paraId="729E8EF4" w14:textId="12293809" w:rsidR="00FC29B5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2.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Социальная инфраструктура территории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7E2280A8" w14:textId="76B98B98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исключить;</w:t>
      </w:r>
    </w:p>
    <w:p w14:paraId="2B4D3917" w14:textId="61806A07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Образование и культурно-бытовое обслуживание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74C28258" w14:textId="422C520A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детские дошкольные учреждения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«дошкольные образовательные организации»;</w:t>
      </w:r>
    </w:p>
    <w:p w14:paraId="6AFBB4F9" w14:textId="33384724" w:rsidR="00CF1D64" w:rsidRDefault="00CF1D64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</w:t>
      </w:r>
      <w:r w:rsidRPr="00CF1D64">
        <w:rPr>
          <w:rFonts w:ascii="Times New Roman" w:eastAsia="Calibri" w:hAnsi="Times New Roman" w:cs="Times New Roman"/>
          <w:kern w:val="2"/>
          <w:sz w:val="28"/>
          <w:szCs w:val="28"/>
        </w:rPr>
        <w:t>Детский сад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6D24D6"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6D24D6" w:rsidRPr="006D24D6">
        <w:rPr>
          <w:rFonts w:ascii="Times New Roman" w:eastAsia="Calibri" w:hAnsi="Times New Roman" w:cs="Times New Roman"/>
          <w:kern w:val="2"/>
          <w:sz w:val="28"/>
          <w:szCs w:val="28"/>
        </w:rPr>
        <w:t>ошкольн</w:t>
      </w:r>
      <w:r w:rsidR="006D24D6"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="006D24D6" w:rsidRPr="006D24D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образовательн</w:t>
      </w:r>
      <w:r w:rsidR="006D24D6"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="006D24D6" w:rsidRPr="006D24D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6D24D6">
        <w:rPr>
          <w:rFonts w:ascii="Times New Roman" w:eastAsia="Calibri" w:hAnsi="Times New Roman" w:cs="Times New Roman"/>
          <w:kern w:val="2"/>
          <w:sz w:val="28"/>
          <w:szCs w:val="28"/>
        </w:rPr>
        <w:t>я»;</w:t>
      </w:r>
    </w:p>
    <w:p w14:paraId="615D5C87" w14:textId="0070350F" w:rsidR="006D24D6" w:rsidRDefault="006D24D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девятом слово «</w:t>
      </w:r>
      <w:r w:rsidRPr="006D24D6">
        <w:rPr>
          <w:rFonts w:ascii="Times New Roman" w:eastAsia="Calibri" w:hAnsi="Times New Roman" w:cs="Times New Roman"/>
          <w:kern w:val="2"/>
          <w:sz w:val="28"/>
          <w:szCs w:val="28"/>
        </w:rPr>
        <w:t>школа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словом «организация», слова «</w:t>
      </w:r>
      <w:r w:rsidRPr="006D24D6">
        <w:rPr>
          <w:rFonts w:ascii="Times New Roman" w:eastAsia="Calibri" w:hAnsi="Times New Roman" w:cs="Times New Roman"/>
          <w:kern w:val="2"/>
          <w:sz w:val="28"/>
          <w:szCs w:val="28"/>
        </w:rPr>
        <w:t>детская школа искусств и образовательный центр «Нептун», а также дом детского творчества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Pr="006D24D6">
        <w:rPr>
          <w:rFonts w:ascii="Times New Roman" w:eastAsia="Calibri" w:hAnsi="Times New Roman" w:cs="Times New Roman"/>
          <w:kern w:val="2"/>
          <w:sz w:val="28"/>
          <w:szCs w:val="28"/>
        </w:rPr>
        <w:t>МБУ ДО «Конышевский Дом Детского Творчества»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r w:rsidRPr="006D24D6">
        <w:rPr>
          <w:rFonts w:ascii="Times New Roman" w:eastAsia="Calibri" w:hAnsi="Times New Roman" w:cs="Times New Roman"/>
          <w:kern w:val="2"/>
          <w:sz w:val="28"/>
          <w:szCs w:val="28"/>
        </w:rPr>
        <w:t>МУП «Нептун»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</w:t>
      </w:r>
      <w:r w:rsidRPr="006D24D6">
        <w:rPr>
          <w:rFonts w:ascii="Times New Roman" w:eastAsia="Calibri" w:hAnsi="Times New Roman" w:cs="Times New Roman"/>
          <w:kern w:val="2"/>
          <w:sz w:val="28"/>
          <w:szCs w:val="28"/>
        </w:rPr>
        <w:t>ОБОУ ДО «Конышевская ДШИ»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446B5AD1" w14:textId="03F29863" w:rsidR="00D90F45" w:rsidRPr="00FC29B5" w:rsidRDefault="00D90F45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абзац четвертый после таблицы 2.3.5 «</w:t>
      </w:r>
      <w:r w:rsidRPr="00D90F45">
        <w:rPr>
          <w:rFonts w:ascii="Times New Roman" w:eastAsia="Calibri" w:hAnsi="Times New Roman" w:cs="Times New Roman"/>
          <w:kern w:val="2"/>
          <w:sz w:val="28"/>
          <w:szCs w:val="28"/>
        </w:rPr>
        <w:t>Учреждения культуры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09D8B2BA" w14:textId="088EF4A7" w:rsidR="00FC29B5" w:rsidRPr="00FC29B5" w:rsidRDefault="00E9492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«Проектные предложения»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следующего содержания</w:t>
      </w:r>
      <w:r w:rsidR="00FC29B5" w:rsidRPr="00FC29B5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6789F2C" w14:textId="77777777" w:rsidR="00E94926" w:rsidRDefault="00E94926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3B45379" w14:textId="04C2C1E7" w:rsidR="00E94926" w:rsidRDefault="00E94926" w:rsidP="00E9492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8F08A2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8F08A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Проектные предложения</w:t>
      </w:r>
    </w:p>
    <w:p w14:paraId="51D272AA" w14:textId="77777777" w:rsidR="00E94926" w:rsidRDefault="00E94926" w:rsidP="00E949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A4CC65D" w14:textId="5741755C" w:rsidR="00AD4D1E" w:rsidRPr="00EC573D" w:rsidRDefault="00AD4D1E" w:rsidP="00AD4D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C573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территории муниципального образования 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</w:t>
      </w:r>
      <w:proofErr w:type="spellStart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</w:t>
      </w:r>
      <w:r w:rsidRPr="00512DD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</w:t>
      </w:r>
      <w:r w:rsidRPr="00EC573D">
        <w:rPr>
          <w:rFonts w:ascii="Times New Roman" w:eastAsia="Calibri" w:hAnsi="Times New Roman" w:cs="Times New Roman"/>
          <w:kern w:val="2"/>
          <w:sz w:val="28"/>
          <w:szCs w:val="28"/>
        </w:rPr>
        <w:t>по состоянию на 01.0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EC573D">
        <w:rPr>
          <w:rFonts w:ascii="Times New Roman" w:eastAsia="Calibri" w:hAnsi="Times New Roman" w:cs="Times New Roman"/>
          <w:kern w:val="2"/>
          <w:sz w:val="28"/>
          <w:szCs w:val="28"/>
        </w:rPr>
        <w:t xml:space="preserve">.2024 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одна дошкольная образовательная организация проектной мощность 180 мест и одна общеобразовательная организация проектной мощностью 750 мест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7E62C5DB" w14:textId="5026BD8A" w:rsidR="00AD4D1E" w:rsidRDefault="00AD4D1E" w:rsidP="00AD4D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C573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соответствии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</w:t>
      </w:r>
      <w:proofErr w:type="spellStart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Конышевского района </w:t>
      </w:r>
      <w:r w:rsidRPr="00512DD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</w:t>
      </w:r>
      <w:r w:rsidRPr="00EC573D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должно быть обеспечено </w:t>
      </w:r>
      <w:r w:rsidRPr="00512DD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дошкольными образовательными организациями на 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162 места </w:t>
      </w:r>
      <w:r w:rsidRPr="00512DD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 общеобразовательными организациями на 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409 мест</w:t>
      </w:r>
      <w:r w:rsidRPr="00512DDC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</w:t>
      </w:r>
    </w:p>
    <w:p w14:paraId="35337422" w14:textId="0268BD82" w:rsidR="00AD4D1E" w:rsidRDefault="00AD4D1E" w:rsidP="00A1504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Таким образом, муниципальное образование «поселок </w:t>
      </w:r>
      <w:proofErr w:type="spellStart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 обеспечено дошкольными образовательными организациями</w:t>
      </w:r>
      <w:r w:rsidR="00ED427E" w:rsidRPr="00ED427E">
        <w:t xml:space="preserve"> </w:t>
      </w:r>
      <w:r w:rsidR="00ED427E" w:rsidRPr="00ED427E">
        <w:rPr>
          <w:rFonts w:ascii="Times New Roman" w:hAnsi="Times New Roman" w:cs="Times New Roman"/>
          <w:sz w:val="28"/>
          <w:szCs w:val="28"/>
        </w:rPr>
        <w:t>и</w:t>
      </w:r>
      <w:r w:rsidR="00ED427E">
        <w:t xml:space="preserve"> </w:t>
      </w:r>
      <w:r w:rsidR="00ED427E" w:rsidRPr="00ED427E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общеобразовательными организациями</w:t>
      </w:r>
      <w:r w:rsidRPr="00AD4D1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 полном объеме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C302EF2" w14:textId="11FB11FF" w:rsidR="008F63FB" w:rsidRDefault="00A1504D" w:rsidP="00A1504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Генеральным планом планируется</w:t>
      </w:r>
      <w:r w:rsidR="008F63FB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2E878D3B" w14:textId="79AC4863" w:rsidR="008F63FB" w:rsidRDefault="00A1504D" w:rsidP="00A1504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строительство д</w:t>
      </w:r>
      <w:r w:rsidRPr="00A1504D">
        <w:rPr>
          <w:rFonts w:ascii="Times New Roman" w:eastAsia="Calibri" w:hAnsi="Times New Roman" w:cs="Times New Roman"/>
          <w:kern w:val="2"/>
          <w:sz w:val="28"/>
          <w:szCs w:val="28"/>
        </w:rPr>
        <w:t>ошкольн</w:t>
      </w:r>
      <w:r w:rsidR="00D7668E">
        <w:rPr>
          <w:rFonts w:ascii="Times New Roman" w:eastAsia="Calibri" w:hAnsi="Times New Roman" w:cs="Times New Roman"/>
          <w:kern w:val="2"/>
          <w:sz w:val="28"/>
          <w:szCs w:val="28"/>
        </w:rPr>
        <w:t>ой</w:t>
      </w:r>
      <w:r w:rsidRPr="00A150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образовательн</w:t>
      </w:r>
      <w:r w:rsidR="00D7668E">
        <w:rPr>
          <w:rFonts w:ascii="Times New Roman" w:eastAsia="Calibri" w:hAnsi="Times New Roman" w:cs="Times New Roman"/>
          <w:kern w:val="2"/>
          <w:sz w:val="28"/>
          <w:szCs w:val="28"/>
        </w:rPr>
        <w:t>ой</w:t>
      </w:r>
      <w:r w:rsidRPr="00A1504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D7668E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проектной мощностью 200 мест</w:t>
      </w:r>
      <w:r w:rsidR="008F63FB" w:rsidRPr="008F63FB">
        <w:t xml:space="preserve"> </w:t>
      </w:r>
      <w:r w:rsidR="008F63FB" w:rsidRPr="008F63FB">
        <w:rPr>
          <w:rFonts w:ascii="Times New Roman" w:hAnsi="Times New Roman" w:cs="Times New Roman"/>
          <w:sz w:val="28"/>
          <w:szCs w:val="28"/>
        </w:rPr>
        <w:t>со сроком реализации</w:t>
      </w:r>
      <w:r w:rsidR="008F63FB">
        <w:t xml:space="preserve"> </w:t>
      </w:r>
      <w:r w:rsidR="008F63FB" w:rsidRPr="008F63FB">
        <w:rPr>
          <w:rFonts w:ascii="Times New Roman" w:eastAsia="Calibri" w:hAnsi="Times New Roman" w:cs="Times New Roman"/>
          <w:kern w:val="2"/>
          <w:sz w:val="28"/>
          <w:szCs w:val="28"/>
        </w:rPr>
        <w:t>до 2030 года</w:t>
      </w:r>
      <w:r w:rsidR="008F63FB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7B452F2C" w14:textId="35C7E1AC" w:rsidR="00A1504D" w:rsidRDefault="008F63FB" w:rsidP="00A1504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строительство с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портзал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площадью 350 м</w:t>
      </w:r>
      <w:r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 пищеблока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100 человек 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в МКОУ «Конышевская средняя общеобразовательная школа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A1504D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5AC78EBF" w14:textId="77777777" w:rsidR="008F63FB" w:rsidRDefault="008F63F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4 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Транспортная и инженерная инфраструктура</w:t>
      </w:r>
      <w:r w:rsidR="00FC29B5" w:rsidRPr="00C24553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735C3BAF" w14:textId="157487CD" w:rsidR="00FC29B5" w:rsidRDefault="008F63FB" w:rsidP="00FC29B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4E3BE639" w14:textId="26379C19" w:rsidR="008F63FB" w:rsidRDefault="008F63FB" w:rsidP="008F63F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«Генеральным планом </w:t>
      </w:r>
      <w:r w:rsidR="00891B9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расчетный срок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планируется строительство автомобильных дорог 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ул. Восточная, ул. Первомайская, ул. Луговая, ул.</w:t>
      </w:r>
      <w:r w:rsidR="00891B91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Полевая, ул.</w:t>
      </w:r>
      <w:r w:rsidR="00891B91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8F63FB">
        <w:rPr>
          <w:rFonts w:ascii="Times New Roman" w:eastAsia="Calibri" w:hAnsi="Times New Roman" w:cs="Times New Roman"/>
          <w:kern w:val="2"/>
          <w:sz w:val="28"/>
          <w:szCs w:val="28"/>
        </w:rPr>
        <w:t>Чапаева, ул. Татаринова, ул. Красноармейская, ул. Воинов интернационалистов, ул. Дзержинского, ул. Кролевецкая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598E0B25" w14:textId="77777777" w:rsidR="00A408FC" w:rsidRDefault="00A408FC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891B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891B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891B91" w:rsidRPr="00891B91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Источники водоснабжения</w:t>
      </w:r>
      <w:r w:rsidR="00891B9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62D930A7" w14:textId="394E6CE6" w:rsidR="00FC29B5" w:rsidRPr="00FC29B5" w:rsidRDefault="00C8234B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дополнить </w:t>
      </w:r>
      <w:r w:rsidR="00FC29B5"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="00FC29B5"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«Нормы водопотребления и расчетные расходы воды питьевого качества» </w:t>
      </w:r>
      <w:r w:rsidR="00981C0B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следующего содержания</w:t>
      </w:r>
      <w:r w:rsidR="00FC29B5"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12C64BD" w14:textId="77777777" w:rsidR="00FC29B5" w:rsidRPr="00FC29B5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516B6D" w14:textId="7BF6F59A" w:rsidR="00FC29B5" w:rsidRPr="00D85F29" w:rsidRDefault="00FC29B5" w:rsidP="00D85F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2892F4E3" w14:textId="5573AF29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</w:t>
      </w:r>
      <w:r w:rsidR="00BB57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</w:t>
      </w:r>
      <w:r w:rsidR="00D85F29" w:rsidRPr="00D85F29">
        <w:rPr>
          <w:rFonts w:ascii="Times New Roman" w:eastAsia="Times New Roman" w:hAnsi="Times New Roman" w:cs="Times New Roman"/>
          <w:sz w:val="28"/>
          <w:szCs w:val="28"/>
          <w:lang w:eastAsia="ru-RU"/>
        </w:rPr>
        <w:t>, утвержденными постановлением Администрации Курской области от 28.04.2021 № 442-па, и составляет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8234B">
        <w:rPr>
          <w:rFonts w:ascii="Times New Roman" w:eastAsia="Times New Roman" w:hAnsi="Times New Roman" w:cs="Times New Roman"/>
          <w:sz w:val="28"/>
          <w:szCs w:val="28"/>
          <w:lang w:eastAsia="ru-RU"/>
        </w:rPr>
        <w:t>89,1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 л/сутки.</w:t>
      </w:r>
    </w:p>
    <w:p w14:paraId="28C97C76" w14:textId="77777777" w:rsidR="00FC29B5" w:rsidRP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4B88618" w14:textId="77777777" w:rsidR="00FC29B5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0BF5A077" w14:textId="1BE6780E" w:rsidR="00A408FC" w:rsidRDefault="00A408FC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дополнить подразделом </w:t>
      </w:r>
      <w:r w:rsidR="00804D8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804D80" w:rsidRPr="00804D80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Зоны санитарной охраны источников питьевого водоснабжения</w:t>
      </w:r>
      <w:r w:rsidR="00804D8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804D80" w:rsidRPr="00804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следующего содержания:</w:t>
      </w:r>
    </w:p>
    <w:p w14:paraId="248D3259" w14:textId="77777777" w:rsidR="00A408FC" w:rsidRDefault="00A408FC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CD9AC56" w14:textId="614597C5" w:rsidR="00A408FC" w:rsidRPr="00A408FC" w:rsidRDefault="00A408FC" w:rsidP="00804D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04D8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A408F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Зоны санитарной охраны источников питьевого водоснабжения</w:t>
      </w:r>
    </w:p>
    <w:p w14:paraId="1B5E842F" w14:textId="254A1DE0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границах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«поселок </w:t>
      </w:r>
      <w:proofErr w:type="spellStart"/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» Конышевского района Курской области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находятся следующие установленные зоны санитарной охраны источника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питьевого и хозяйственно-бытового водоснабжения:</w:t>
      </w:r>
    </w:p>
    <w:p w14:paraId="16815C52" w14:textId="2CD00069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водозабор филиала ООО «АПК-Курск» - «Комби», расположенного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адресу: Курская область, Конышевский район, пгт </w:t>
      </w:r>
      <w:proofErr w:type="spellStart"/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, ул. Октябрьская,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57 (приказ Министерства природных ресурсов Курской области от 03.04.2023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м№01-08/236):</w:t>
      </w:r>
    </w:p>
    <w:p w14:paraId="7A753904" w14:textId="6D232E58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строгого режима (ЗСО I) радиусом 30 м от каждой водозаборной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скважины;</w:t>
      </w:r>
    </w:p>
    <w:p w14:paraId="2C4D1062" w14:textId="500D1198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37 м от каждой водозаборной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скважины;</w:t>
      </w:r>
    </w:p>
    <w:p w14:paraId="2502F58A" w14:textId="737BBBAA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261 м от каждой водозаборной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скважины.</w:t>
      </w:r>
    </w:p>
    <w:p w14:paraId="7D92727D" w14:textId="77777777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координаты водозаборных скважин:</w:t>
      </w:r>
    </w:p>
    <w:p w14:paraId="763F30EC" w14:textId="77777777" w:rsidR="00A408FC" w:rsidRPr="00A408FC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3) С.Ш. 51°49'39,962" В.Д. 35°17'3,85";</w:t>
      </w:r>
    </w:p>
    <w:p w14:paraId="77C402D4" w14:textId="564FD2ED" w:rsidR="00A408FC" w:rsidRPr="00FC29B5" w:rsidRDefault="00A408FC" w:rsidP="00A408F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4) С.Ш. 51°49'40,206" В.Д. 35°17'19,551".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6D8A631E" w14:textId="02F7815F" w:rsidR="00FC29B5" w:rsidRPr="00891B91" w:rsidRDefault="00FC29B5" w:rsidP="00FC29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«Связь. Радиовещание. Телевидение»</w:t>
      </w:r>
      <w:r w:rsidR="00891B91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="00891B91">
        <w:rPr>
          <w:rFonts w:ascii="Times New Roman" w:eastAsia="Calibri" w:hAnsi="Times New Roman" w:cs="Times New Roman"/>
          <w:kern w:val="2"/>
          <w:sz w:val="28"/>
          <w:szCs w:val="28"/>
        </w:rPr>
        <w:t>дополнить подразделом «Проектные предложения» следующего содержания:</w:t>
      </w:r>
    </w:p>
    <w:p w14:paraId="7109619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3AE5FCD" w14:textId="77640CF4" w:rsidR="00FC29B5" w:rsidRPr="00FC29B5" w:rsidRDefault="00891B91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FC29B5" w:rsidRPr="00FC29B5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639E287E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45844EA0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7FC93CB1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662A5A12" w14:textId="77777777" w:rsidR="00FC29B5" w:rsidRP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01CE437A" w14:textId="77777777" w:rsidR="00FC29B5" w:rsidRDefault="00FC29B5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5B1FE936" w14:textId="697D01BC" w:rsidR="004C6993" w:rsidRDefault="004C6993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подразделом 2.5 «</w:t>
      </w:r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Экономическая база</w:t>
      </w:r>
      <w:r w:rsidRPr="004C6993">
        <w:t xml:space="preserve"> </w:t>
      </w:r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муниципального образования «поселок </w:t>
      </w:r>
      <w:proofErr w:type="spellStart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Конышевка</w:t>
      </w:r>
      <w:proofErr w:type="spellEnd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Конышевского района Курской области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следующего содержания:</w:t>
      </w:r>
    </w:p>
    <w:p w14:paraId="5DF7BFCF" w14:textId="77777777" w:rsidR="004C6993" w:rsidRDefault="004C6993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C685726" w14:textId="630DC7AF" w:rsidR="004C6993" w:rsidRPr="004C6993" w:rsidRDefault="004C6993" w:rsidP="00E16E62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4C699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«2.5</w:t>
      </w:r>
      <w:r w:rsidR="00417A3C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.</w:t>
      </w:r>
      <w:r w:rsidRPr="004C6993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 xml:space="preserve"> Экономическая база</w:t>
      </w:r>
      <w:r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 xml:space="preserve"> муниципального образования «поселок </w:t>
      </w:r>
      <w:proofErr w:type="spellStart"/>
      <w:r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Конышевка</w:t>
      </w:r>
      <w:proofErr w:type="spellEnd"/>
      <w:r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» Конышевского района Курской области</w:t>
      </w:r>
    </w:p>
    <w:p w14:paraId="54B22807" w14:textId="77777777" w:rsidR="004C6993" w:rsidRDefault="004C6993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5BE78FF" w14:textId="6DB37A1C" w:rsidR="004C6993" w:rsidRDefault="004C6993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Экономическая база муниципального образования «поселок </w:t>
      </w:r>
      <w:proofErr w:type="spellStart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Конышевка</w:t>
      </w:r>
      <w:proofErr w:type="spellEnd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Конышевского района Курской области представлена рядом промышленных предприятий (легкая, пищевая и перерабатывающая). Кроме промышленных предприятий градообразующими являются транспортные, строительные, административно-управленческие организации. Основными предприятиями </w:t>
      </w:r>
      <w:r w:rsidR="00DE7F9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муниципального образования «поселок </w:t>
      </w:r>
      <w:proofErr w:type="spellStart"/>
      <w:r w:rsidR="00DE7F9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Конышевка</w:t>
      </w:r>
      <w:proofErr w:type="spellEnd"/>
      <w:r w:rsidR="00DE7F9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Конышевского района Курской области</w:t>
      </w:r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являются ОАО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«Автомобилист», ООО «Гордость провинции» (мясокомбинат), Рыльский филиал «Газпром газораспределение Курск» Конышевская газовая служба, филиал ПАО «</w:t>
      </w:r>
      <w:proofErr w:type="spellStart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Россети</w:t>
      </w:r>
      <w:proofErr w:type="spellEnd"/>
      <w:r w:rsidRPr="004C699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Центр» - «Курскэнерго» Конышевский РЭС.</w:t>
      </w:r>
    </w:p>
    <w:p w14:paraId="0748768C" w14:textId="77777777" w:rsidR="004C6993" w:rsidRDefault="004C6993" w:rsidP="00FC29B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tbl>
      <w:tblPr>
        <w:tblW w:w="906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4"/>
        <w:gridCol w:w="3260"/>
        <w:gridCol w:w="5103"/>
      </w:tblGrid>
      <w:tr w:rsidR="004C6993" w:rsidRPr="009524A8" w14:paraId="3E51611D" w14:textId="77777777" w:rsidTr="007D0A30">
        <w:trPr>
          <w:trHeight w:val="557"/>
          <w:jc w:val="center"/>
        </w:trPr>
        <w:tc>
          <w:tcPr>
            <w:tcW w:w="704" w:type="dxa"/>
            <w:shd w:val="clear" w:color="auto" w:fill="auto"/>
            <w:vAlign w:val="center"/>
          </w:tcPr>
          <w:p w14:paraId="1B894B21" w14:textId="77777777" w:rsidR="004C6993" w:rsidRPr="009524A8" w:rsidRDefault="004C6993" w:rsidP="006E083E">
            <w:pPr>
              <w:keepNext/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404834C" w14:textId="0769A7C0" w:rsidR="004C6993" w:rsidRPr="009524A8" w:rsidRDefault="007D0A30" w:rsidP="006E083E">
            <w:pPr>
              <w:keepNext/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D0A3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5103" w:type="dxa"/>
            <w:shd w:val="clear" w:color="auto" w:fill="auto"/>
            <w:vAlign w:val="center"/>
          </w:tcPr>
          <w:p w14:paraId="3C2DA64B" w14:textId="203D4D62" w:rsidR="004C6993" w:rsidRPr="009524A8" w:rsidRDefault="007D0A30" w:rsidP="006E083E">
            <w:pPr>
              <w:keepNext/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D0A3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Местонахождение объекта</w:t>
            </w:r>
          </w:p>
        </w:tc>
      </w:tr>
      <w:tr w:rsidR="004C6993" w:rsidRPr="009524A8" w14:paraId="1EE7191B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53077584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60343CF1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«Автомобилист»</w:t>
            </w:r>
          </w:p>
        </w:tc>
        <w:tc>
          <w:tcPr>
            <w:tcW w:w="5103" w:type="dxa"/>
            <w:vAlign w:val="center"/>
          </w:tcPr>
          <w:p w14:paraId="4F12CA48" w14:textId="6E5BE820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Курская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бласт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ь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Конышевский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муниципальное образование «поселок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proofErr w:type="spellStart"/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Татаринова, 35</w:t>
            </w:r>
          </w:p>
        </w:tc>
      </w:tr>
      <w:tr w:rsidR="004C6993" w:rsidRPr="009524A8" w14:paraId="0FF0540E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22BAD855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7509FF34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Газпром газораспределение Курск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филиал в г. Рыльске, Коныш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1B274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вская газовая служба</w:t>
            </w:r>
          </w:p>
        </w:tc>
        <w:tc>
          <w:tcPr>
            <w:tcW w:w="5103" w:type="dxa"/>
            <w:vAlign w:val="center"/>
          </w:tcPr>
          <w:p w14:paraId="1B90754A" w14:textId="0F62AE89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ул.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Ленина,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68</w:t>
            </w:r>
          </w:p>
        </w:tc>
      </w:tr>
      <w:tr w:rsidR="004C6993" w:rsidRPr="009524A8" w14:paraId="0C356F9D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11D54B18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3EAE9F6D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Филиал </w:t>
            </w:r>
            <w:r w:rsidRPr="001844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1844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Россети</w:t>
            </w:r>
            <w:proofErr w:type="spellEnd"/>
            <w:r w:rsidRPr="001844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Центр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 w:rsidRPr="001844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«К</w:t>
            </w:r>
            <w:r w:rsidRPr="001844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урскэнерго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»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Конышевский РЭС»</w:t>
            </w:r>
          </w:p>
        </w:tc>
        <w:tc>
          <w:tcPr>
            <w:tcW w:w="5103" w:type="dxa"/>
            <w:vAlign w:val="center"/>
          </w:tcPr>
          <w:p w14:paraId="4C26EBEB" w14:textId="40C3BCBF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Татаринова,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</w:p>
        </w:tc>
      </w:tr>
      <w:tr w:rsidR="004C6993" w:rsidRPr="009524A8" w14:paraId="0F04D1A4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79079A52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33B83626" w14:textId="77777777" w:rsidR="004C6993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89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БУ</w:t>
            </w:r>
            <w:r w:rsidRPr="0065189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«С</w:t>
            </w:r>
            <w:r w:rsidRPr="0065189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танция по борьбе с болезнями животных</w:t>
            </w:r>
          </w:p>
          <w:p w14:paraId="3D021B1C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65189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онышевского района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103" w:type="dxa"/>
            <w:vAlign w:val="center"/>
          </w:tcPr>
          <w:p w14:paraId="14D6C9B5" w14:textId="2EC4D8F4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ул.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Комсомольская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</w:t>
            </w:r>
          </w:p>
        </w:tc>
      </w:tr>
      <w:tr w:rsidR="004C6993" w:rsidRPr="009524A8" w14:paraId="681C8B52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639677DB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1E81086B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«Конышевское»</w:t>
            </w:r>
          </w:p>
        </w:tc>
        <w:tc>
          <w:tcPr>
            <w:tcW w:w="5103" w:type="dxa"/>
            <w:vAlign w:val="center"/>
          </w:tcPr>
          <w:p w14:paraId="572CAE03" w14:textId="6C1C4A78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Ленина,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4C6993" w:rsidRPr="009524A8" w14:paraId="23672E55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2A19A7A6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3541637F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«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Курсктоппром</w:t>
            </w:r>
            <w:proofErr w:type="spellEnd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 Конышевский филиал</w:t>
            </w:r>
          </w:p>
        </w:tc>
        <w:tc>
          <w:tcPr>
            <w:tcW w:w="5103" w:type="dxa"/>
            <w:vAlign w:val="center"/>
          </w:tcPr>
          <w:p w14:paraId="2892D0F6" w14:textId="0FBE8C83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</w:t>
            </w:r>
            <w:r w:rsid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л. Татаринова,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</w:t>
            </w:r>
          </w:p>
        </w:tc>
      </w:tr>
      <w:tr w:rsidR="004C6993" w:rsidRPr="009524A8" w14:paraId="75D47575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486938DD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07B742CA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АУКО «Редакция газеты «Трибуна»</w:t>
            </w:r>
          </w:p>
        </w:tc>
        <w:tc>
          <w:tcPr>
            <w:tcW w:w="5103" w:type="dxa"/>
            <w:vAlign w:val="center"/>
          </w:tcPr>
          <w:p w14:paraId="1C8A0452" w14:textId="4AB38B87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ул.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Ленина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</w:tr>
      <w:tr w:rsidR="004C6993" w:rsidRPr="009524A8" w14:paraId="01AC6E05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72AB0821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2663D94B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Филиал ОАО «Курская фармация»</w:t>
            </w:r>
          </w:p>
          <w:p w14:paraId="5F93DD19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Аптека № 70</w:t>
            </w:r>
          </w:p>
        </w:tc>
        <w:tc>
          <w:tcPr>
            <w:tcW w:w="5103" w:type="dxa"/>
            <w:vAlign w:val="center"/>
          </w:tcPr>
          <w:p w14:paraId="4695F387" w14:textId="738684DC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Ленина,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</w:tr>
      <w:tr w:rsidR="004C6993" w:rsidRPr="009524A8" w14:paraId="3BC14FCD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4F055F7A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1C2CA4DD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Агропромкомплектация</w:t>
            </w:r>
            <w:proofErr w:type="spellEnd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-Курск» (элеватор)</w:t>
            </w:r>
          </w:p>
        </w:tc>
        <w:tc>
          <w:tcPr>
            <w:tcW w:w="5103" w:type="dxa"/>
            <w:vAlign w:val="center"/>
          </w:tcPr>
          <w:p w14:paraId="77BD7F15" w14:textId="5CB22C70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Октябрьская.,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</w:tr>
      <w:tr w:rsidR="004C6993" w:rsidRPr="009524A8" w14:paraId="12FCCBE9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021F3907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02DB74F3" w14:textId="77777777" w:rsidR="004C6993" w:rsidRPr="009524A8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Отделение почтовой связи поселок 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Конышевка</w:t>
            </w:r>
            <w:proofErr w:type="spellEnd"/>
          </w:p>
        </w:tc>
        <w:tc>
          <w:tcPr>
            <w:tcW w:w="5103" w:type="dxa"/>
            <w:vAlign w:val="center"/>
          </w:tcPr>
          <w:p w14:paraId="3822329F" w14:textId="4BDEB06D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ул. 50 лет 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Сов.власти</w:t>
            </w:r>
            <w:proofErr w:type="spellEnd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4C6993" w:rsidRPr="009524A8" w14:paraId="18B3AF5D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072766CA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0D9F0F41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Дополнительный офис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r w:rsidRPr="00CD6A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8596/0323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Сбербанк</w:t>
            </w:r>
          </w:p>
        </w:tc>
        <w:tc>
          <w:tcPr>
            <w:tcW w:w="5103" w:type="dxa"/>
            <w:vAlign w:val="center"/>
          </w:tcPr>
          <w:p w14:paraId="2A18E91C" w14:textId="5E0AB243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Ленина,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43</w:t>
            </w:r>
          </w:p>
        </w:tc>
      </w:tr>
      <w:tr w:rsidR="004C6993" w:rsidRPr="009524A8" w14:paraId="6F4D8507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405B549B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0AC9A5A3" w14:textId="77777777" w:rsidR="004C6993" w:rsidRPr="009524A8" w:rsidRDefault="004C6993" w:rsidP="006E083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Филиал </w:t>
            </w:r>
            <w:r w:rsidRPr="00CD6A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CD6A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Атомэнергосбыт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103" w:type="dxa"/>
            <w:vAlign w:val="center"/>
          </w:tcPr>
          <w:p w14:paraId="74E42432" w14:textId="74E8FAC7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Ленина,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43</w:t>
            </w:r>
          </w:p>
        </w:tc>
      </w:tr>
      <w:tr w:rsidR="004C6993" w:rsidRPr="009524A8" w14:paraId="550999DA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0BF548EB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5BFB1E16" w14:textId="77777777" w:rsidR="004C6993" w:rsidRPr="009524A8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Курский филиал </w:t>
            </w:r>
            <w:r w:rsidRPr="00A46C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ПАО «Ростелеком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4BBE0D1B" w14:textId="5E6A5628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ул.50 Лет 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Сов.власти</w:t>
            </w:r>
            <w:proofErr w:type="spellEnd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4C6993" w:rsidRPr="009524A8" w14:paraId="7B90A679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6C602040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3EC23235" w14:textId="77777777" w:rsidR="004C6993" w:rsidRPr="009524A8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5F7385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Конышевский кирпичный завод - филиал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</w:t>
            </w:r>
            <w:r w:rsidRPr="005F7385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рловского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ООО «С</w:t>
            </w:r>
            <w:r w:rsidRPr="005F7385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адко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3B0CF7F1" w14:textId="739E0750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</w:tc>
      </w:tr>
      <w:tr w:rsidR="004C6993" w:rsidRPr="009524A8" w14:paraId="681FB46D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774F6C8F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3D04ACD9" w14:textId="77777777" w:rsidR="004C6993" w:rsidRPr="005F7385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ООО</w:t>
            </w:r>
            <w:r w:rsidRPr="00EB6FBB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«Г</w:t>
            </w:r>
            <w:r w:rsidRPr="00EB6FBB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ордость провинции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7767E742" w14:textId="27097382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Колхозная, 23</w:t>
            </w:r>
          </w:p>
        </w:tc>
      </w:tr>
      <w:tr w:rsidR="004C6993" w:rsidRPr="009524A8" w14:paraId="03B43EEE" w14:textId="77777777" w:rsidTr="007D0A30">
        <w:trPr>
          <w:trHeight w:val="754"/>
          <w:jc w:val="center"/>
        </w:trPr>
        <w:tc>
          <w:tcPr>
            <w:tcW w:w="704" w:type="dxa"/>
            <w:vAlign w:val="center"/>
          </w:tcPr>
          <w:p w14:paraId="2359B7B4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43E942C4" w14:textId="77777777" w:rsidR="004C6993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ООО «Колосок»</w:t>
            </w:r>
          </w:p>
        </w:tc>
        <w:tc>
          <w:tcPr>
            <w:tcW w:w="5103" w:type="dxa"/>
            <w:vAlign w:val="center"/>
          </w:tcPr>
          <w:p w14:paraId="66B332E4" w14:textId="3B22480E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Молодежная, 8</w:t>
            </w:r>
          </w:p>
        </w:tc>
      </w:tr>
      <w:tr w:rsidR="004C6993" w:rsidRPr="009524A8" w14:paraId="766BC45F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34DEEBBB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527FE959" w14:textId="382F981D" w:rsidR="004C6993" w:rsidRPr="004C6993" w:rsidRDefault="004C6993" w:rsidP="004C6993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ООО «</w:t>
            </w:r>
            <w:r w:rsidRPr="004C699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КУРСК АГРО</w:t>
            </w:r>
          </w:p>
          <w:p w14:paraId="67063268" w14:textId="769E765C" w:rsidR="004C6993" w:rsidRPr="00B760FE" w:rsidRDefault="004C6993" w:rsidP="004C6993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4C699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ПРОДУКТ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73C8B8F0" w14:textId="6B98D4A2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ул. Колхозная, 23</w:t>
            </w:r>
          </w:p>
        </w:tc>
      </w:tr>
      <w:tr w:rsidR="004C6993" w:rsidRPr="009524A8" w14:paraId="4D3499FC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1F597403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45C46889" w14:textId="77777777" w:rsidR="004C6993" w:rsidRPr="00B8237F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B760FE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ООО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</w:t>
            </w:r>
            <w:r w:rsidRPr="00B760FE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Партнер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1AEB3A9F" w14:textId="47D2D488" w:rsidR="004C6993" w:rsidRPr="00B760FE" w:rsidRDefault="004C6993" w:rsidP="007D0A30">
            <w:pPr>
              <w:snapToGrid w:val="0"/>
              <w:spacing w:after="0" w:line="240" w:lineRule="auto"/>
              <w:ind w:left="137" w:right="130"/>
              <w:jc w:val="center"/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Копылова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49</w:t>
            </w:r>
          </w:p>
        </w:tc>
      </w:tr>
      <w:tr w:rsidR="004C6993" w:rsidRPr="009524A8" w14:paraId="12583E10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76044989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1D8609AD" w14:textId="77777777" w:rsidR="004C6993" w:rsidRPr="00B760FE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BD6919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ООО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</w:t>
            </w:r>
            <w:r w:rsidRPr="00BD6919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Промстрой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3A2E03E5" w14:textId="45C74507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Октябрьская.,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</w:tr>
      <w:tr w:rsidR="004C6993" w:rsidRPr="009524A8" w14:paraId="42A6D8BF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5E51A56E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7D4460F2" w14:textId="77777777" w:rsidR="004C6993" w:rsidRPr="00BD6919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E50E56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ООО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</w:t>
            </w:r>
            <w:r w:rsidRPr="00E50E56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Стройдеталь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43482B03" w14:textId="08C4144F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Октябрьская.,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4C6993" w:rsidRPr="009524A8" w14:paraId="57704F8A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15D5FC3E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4D3A9CBB" w14:textId="77777777" w:rsidR="004C6993" w:rsidRPr="00E50E56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6718D9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ООО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</w:t>
            </w:r>
            <w:r w:rsidRPr="006718D9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УК Конышевская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5C9B9357" w14:textId="7F184E21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ул.50 Лет </w:t>
            </w:r>
            <w:proofErr w:type="spellStart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Сов.власти</w:t>
            </w:r>
            <w:proofErr w:type="spellEnd"/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</w:t>
            </w:r>
          </w:p>
        </w:tc>
      </w:tr>
      <w:tr w:rsidR="004C6993" w:rsidRPr="009524A8" w14:paraId="2AEE28DD" w14:textId="77777777" w:rsidTr="007D0A30">
        <w:trPr>
          <w:trHeight w:val="284"/>
          <w:jc w:val="center"/>
        </w:trPr>
        <w:tc>
          <w:tcPr>
            <w:tcW w:w="704" w:type="dxa"/>
            <w:vAlign w:val="center"/>
          </w:tcPr>
          <w:p w14:paraId="0AA8404C" w14:textId="77777777" w:rsidR="004C6993" w:rsidRPr="001B2747" w:rsidRDefault="004C6993" w:rsidP="004C6993">
            <w:pPr>
              <w:pStyle w:val="a3"/>
              <w:widowControl w:val="0"/>
              <w:numPr>
                <w:ilvl w:val="0"/>
                <w:numId w:val="8"/>
              </w:numPr>
              <w:overflowPunct w:val="0"/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Align w:val="center"/>
          </w:tcPr>
          <w:p w14:paraId="73B74AF2" w14:textId="77777777" w:rsidR="004C6993" w:rsidRPr="006718D9" w:rsidRDefault="004C6993" w:rsidP="006E083E">
            <w:pPr>
              <w:overflowPunct w:val="0"/>
              <w:autoSpaceDE w:val="0"/>
              <w:snapToGri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6B07BB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ООО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«</w:t>
            </w:r>
            <w:r w:rsidRPr="006B07BB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ХПП Конышевский Элеватор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»</w:t>
            </w:r>
          </w:p>
        </w:tc>
        <w:tc>
          <w:tcPr>
            <w:tcW w:w="5103" w:type="dxa"/>
            <w:vAlign w:val="center"/>
          </w:tcPr>
          <w:p w14:paraId="59C30D9D" w14:textId="1CD2E4E3" w:rsidR="004C6993" w:rsidRPr="009524A8" w:rsidRDefault="004C6993" w:rsidP="007D0A30">
            <w:pPr>
              <w:snapToGrid w:val="0"/>
              <w:spacing w:after="0" w:line="240" w:lineRule="auto"/>
              <w:ind w:left="137" w:right="1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Курская область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Конышевский район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муниципальное образование «поселок </w:t>
            </w:r>
            <w:proofErr w:type="spellStart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Конышевка</w:t>
            </w:r>
            <w:proofErr w:type="spellEnd"/>
            <w:r w:rsidR="007D0A30" w:rsidRPr="007D0A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 Октябрьская.,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524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</w:tbl>
    <w:p w14:paraId="5EABDAF9" w14:textId="77777777" w:rsidR="007D08C5" w:rsidRDefault="007D08C5" w:rsidP="007D08C5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770AA22" w14:textId="6A323F18" w:rsidR="004C6993" w:rsidRPr="00FC29B5" w:rsidRDefault="007D08C5" w:rsidP="007D08C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Генеральным планом планируется реконструкция м</w:t>
      </w:r>
      <w:r w:rsidRPr="007D08C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ясохладобойни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7D08C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ООО «КУРСК АГРО ПРОДУКТ»</w:t>
      </w:r>
      <w:r w:rsidRPr="007D08C5">
        <w:t xml:space="preserve"> </w:t>
      </w:r>
      <w:r w:rsidRPr="007D08C5">
        <w:rPr>
          <w:rFonts w:ascii="Times New Roman" w:hAnsi="Times New Roman" w:cs="Times New Roman"/>
          <w:sz w:val="28"/>
          <w:szCs w:val="28"/>
        </w:rPr>
        <w:t>до</w:t>
      </w:r>
      <w:r>
        <w:t xml:space="preserve"> </w:t>
      </w:r>
      <w:r w:rsidRPr="007D08C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2027 год</w:t>
      </w:r>
      <w:r w:rsidR="00C221A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.»;</w:t>
      </w:r>
    </w:p>
    <w:bookmarkEnd w:id="11"/>
    <w:p w14:paraId="5A397513" w14:textId="27188BFC" w:rsidR="00FC29B5" w:rsidRPr="00FC29B5" w:rsidRDefault="00FC29B5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ф) дополнить подразделом 2.</w:t>
      </w:r>
      <w:r w:rsidR="00A408FC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694D45F2" w14:textId="77777777" w:rsidR="00FC29B5" w:rsidRPr="00FC29B5" w:rsidRDefault="00FC29B5" w:rsidP="00FC29B5">
      <w:pPr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DB7FFA" w14:textId="20E0B002" w:rsidR="00ED7D1B" w:rsidRPr="00C8549D" w:rsidRDefault="00FC29B5" w:rsidP="00975F75">
      <w:pPr>
        <w:spacing w:after="0" w:line="247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ED7D1B" w:rsidRPr="00C8549D" w:rsidSect="006B3219">
          <w:headerReference w:type="first" r:id="rId10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FC29B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="00A408F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Pr="00FC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3A4741B2" w14:textId="05183D0C" w:rsidR="00FC29B5" w:rsidRPr="00D3440F" w:rsidRDefault="00FC29B5" w:rsidP="00FC29B5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D3440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Таблица.</w:t>
      </w:r>
      <w:r w:rsidRPr="00D3440F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D3440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5AB02C91" w14:textId="77777777" w:rsidR="00FC29B5" w:rsidRPr="00D3440F" w:rsidRDefault="00FC29B5" w:rsidP="00FC29B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856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2126"/>
        <w:gridCol w:w="2268"/>
        <w:gridCol w:w="1980"/>
        <w:gridCol w:w="2409"/>
        <w:gridCol w:w="2528"/>
      </w:tblGrid>
      <w:tr w:rsidR="00BB7F20" w:rsidRPr="006662A1" w14:paraId="10B4344D" w14:textId="77777777" w:rsidTr="00FD09C3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23FAE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№</w:t>
            </w:r>
          </w:p>
          <w:p w14:paraId="7FB1AB42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03FF65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Наименование объекта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9A406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342488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Местонахождение объекта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66E52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30818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A656C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71BEDE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BB7F20" w:rsidRPr="006662A1" w14:paraId="74AD650F" w14:textId="77777777" w:rsidTr="00FD09C3">
        <w:trPr>
          <w:trHeight w:val="11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4725F1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8782B2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D88C1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446C1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FB3BF8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387B79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5BDC0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Cs/>
                <w:sz w:val="20"/>
                <w:szCs w:val="20"/>
                <w:lang w:eastAsia="zh-CN"/>
              </w:rPr>
              <w:t>7</w:t>
            </w:r>
          </w:p>
        </w:tc>
      </w:tr>
      <w:tr w:rsidR="00BB7F20" w:rsidRPr="006662A1" w14:paraId="2CA83509" w14:textId="77777777" w:rsidTr="006F54FF">
        <w:trPr>
          <w:trHeight w:val="82"/>
        </w:trPr>
        <w:tc>
          <w:tcPr>
            <w:tcW w:w="1485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0AE962" w14:textId="77777777" w:rsidR="00BB7F20" w:rsidRPr="006662A1" w:rsidRDefault="00BB7F20" w:rsidP="006F54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Планируемые объекты местного значения в области культурно-бытового и социального обслуживания</w:t>
            </w:r>
          </w:p>
        </w:tc>
      </w:tr>
      <w:tr w:rsidR="00BB7F20" w:rsidRPr="006662A1" w14:paraId="5BA49031" w14:textId="77777777" w:rsidTr="00FD09C3">
        <w:trPr>
          <w:trHeight w:val="392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076B57" w14:textId="77777777" w:rsidR="00BB7F20" w:rsidRPr="006662A1" w:rsidRDefault="00BB7F20" w:rsidP="00BB7F20">
            <w:pPr>
              <w:numPr>
                <w:ilvl w:val="0"/>
                <w:numId w:val="7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vAlign w:val="center"/>
          </w:tcPr>
          <w:p w14:paraId="53ADD6F9" w14:textId="39695C12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</w:t>
            </w:r>
            <w:r w:rsidRPr="0038105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илиал АУ КО «МФЦ» 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(строительство)</w:t>
            </w:r>
          </w:p>
        </w:tc>
        <w:tc>
          <w:tcPr>
            <w:tcW w:w="2126" w:type="dxa"/>
            <w:vAlign w:val="center"/>
          </w:tcPr>
          <w:p w14:paraId="4036E703" w14:textId="77777777" w:rsidR="00BB7F20" w:rsidRPr="00FC29B5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5493BFA" w14:textId="77777777" w:rsidR="00BB7F20" w:rsidRPr="00FC29B5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</w:t>
            </w: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358EB026" w14:textId="77777777" w:rsidR="00BB7F20" w:rsidRPr="00FC29B5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8F44CEA" w14:textId="3E0882D6" w:rsidR="00BB7F20" w:rsidRPr="006662A1" w:rsidRDefault="00BB7F20" w:rsidP="00BB7F2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поселок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FC29B5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2268" w:type="dxa"/>
            <w:vAlign w:val="center"/>
          </w:tcPr>
          <w:p w14:paraId="1F374FB4" w14:textId="0144F79F" w:rsidR="00BB7F20" w:rsidRPr="006662A1" w:rsidRDefault="00F622B8" w:rsidP="00BB7F20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  <w:r w:rsidRPr="00F622B8">
              <w:rPr>
                <w:rFonts w:ascii="Times New Roman" w:eastAsia="Calibri" w:hAnsi="Times New Roman" w:cs="Times New Roman"/>
                <w:sz w:val="20"/>
                <w:szCs w:val="16"/>
              </w:rPr>
              <w:t>Общая площадь помещений – 302,1 м</w:t>
            </w:r>
            <w:r w:rsidRPr="00F622B8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980" w:type="dxa"/>
            <w:vAlign w:val="center"/>
          </w:tcPr>
          <w:p w14:paraId="27F963B1" w14:textId="6A7166D3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38105B">
              <w:rPr>
                <w:rFonts w:ascii="Times New Roman" w:eastAsia="Calibri" w:hAnsi="Times New Roman" w:cs="Times New Roman"/>
                <w:sz w:val="20"/>
                <w:szCs w:val="16"/>
              </w:rPr>
              <w:t>2032 год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232BA" w14:textId="77777777" w:rsidR="00BB7F20" w:rsidRDefault="00BB7F20" w:rsidP="00BB7F20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</w:p>
          <w:p w14:paraId="2910D09B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 xml:space="preserve">Местоположение определено в соответствии с </w:t>
            </w:r>
          </w:p>
          <w:p w14:paraId="051F8548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 xml:space="preserve">СП 42.13330.2016 </w:t>
            </w:r>
          </w:p>
          <w:p w14:paraId="2548CCC3" w14:textId="77777777" w:rsidR="00BB7F20" w:rsidRDefault="00BB7F20" w:rsidP="00BB7F20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 xml:space="preserve">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социального </w:t>
            </w:r>
          </w:p>
          <w:p w14:paraId="74E411C1" w14:textId="77777777" w:rsidR="00BB7F20" w:rsidRDefault="00BB7F20" w:rsidP="00BB7F20">
            <w:pPr>
              <w:spacing w:line="240" w:lineRule="auto"/>
              <w:contextualSpacing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>обслуживания населения</w:t>
            </w:r>
          </w:p>
          <w:p w14:paraId="6C8A0CCD" w14:textId="77777777" w:rsidR="00BB7F20" w:rsidRDefault="00BB7F20" w:rsidP="00BB7F20">
            <w:pPr>
              <w:spacing w:line="240" w:lineRule="auto"/>
              <w:contextualSpacing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</w:p>
          <w:p w14:paraId="0719FFB3" w14:textId="77777777" w:rsidR="00BB7F20" w:rsidRPr="006662A1" w:rsidRDefault="00BB7F20" w:rsidP="00BB7F20">
            <w:pPr>
              <w:spacing w:line="240" w:lineRule="auto"/>
              <w:contextualSpacing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7326CF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color w:val="000000"/>
                <w:sz w:val="20"/>
                <w:szCs w:val="20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BB7F20" w:rsidRPr="006662A1" w14:paraId="73307BDE" w14:textId="77777777" w:rsidTr="00FD09C3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A43FAD" w14:textId="77777777" w:rsidR="00BB7F20" w:rsidRPr="006662A1" w:rsidRDefault="00BB7F20" w:rsidP="00BB7F20">
            <w:pPr>
              <w:numPr>
                <w:ilvl w:val="0"/>
                <w:numId w:val="7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vAlign w:val="center"/>
            <w:hideMark/>
          </w:tcPr>
          <w:p w14:paraId="5AED7D6C" w14:textId="77777777" w:rsidR="00BB7F20" w:rsidRPr="00F01971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Дошкольная образовательная организация</w:t>
            </w:r>
          </w:p>
          <w:p w14:paraId="332BA651" w14:textId="63F18062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D5F2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  <w:hideMark/>
          </w:tcPr>
          <w:p w14:paraId="515525E8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A9C24B3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 район,</w:t>
            </w:r>
          </w:p>
          <w:p w14:paraId="6338C4B0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90B8A4E" w14:textId="13DE6FBA" w:rsidR="00BB7F20" w:rsidRPr="006662A1" w:rsidRDefault="00BB7F20" w:rsidP="00BB7F20">
            <w:pPr>
              <w:spacing w:after="0" w:line="233" w:lineRule="auto"/>
              <w:ind w:right="36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«поселок </w:t>
            </w:r>
            <w:proofErr w:type="spellStart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2268" w:type="dxa"/>
            <w:vAlign w:val="center"/>
            <w:hideMark/>
          </w:tcPr>
          <w:p w14:paraId="6AC59339" w14:textId="2EDE04FF" w:rsidR="00BB7F20" w:rsidRPr="006662A1" w:rsidRDefault="00BB7F20" w:rsidP="00BB7F20">
            <w:pPr>
              <w:spacing w:after="0" w:line="233" w:lineRule="auto"/>
              <w:ind w:firstLine="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Проектная мощность 200 м</w:t>
            </w:r>
          </w:p>
        </w:tc>
        <w:tc>
          <w:tcPr>
            <w:tcW w:w="1980" w:type="dxa"/>
            <w:vAlign w:val="center"/>
            <w:hideMark/>
          </w:tcPr>
          <w:p w14:paraId="38ADD716" w14:textId="47CCDEC2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2030 год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2137B2" w14:textId="77777777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 xml:space="preserve">Местоположение определено в соответствии с </w:t>
            </w:r>
          </w:p>
          <w:p w14:paraId="15624CD5" w14:textId="77777777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 xml:space="preserve">СП 42.13330.2016 </w:t>
            </w:r>
          </w:p>
          <w:p w14:paraId="772A3E73" w14:textId="77777777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>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AABD64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color w:val="000000"/>
                <w:sz w:val="20"/>
                <w:szCs w:val="20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FD09C3" w:rsidRPr="006662A1" w14:paraId="5841B8F9" w14:textId="77777777" w:rsidTr="00FD09C3">
        <w:trPr>
          <w:trHeight w:val="298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0CEBFC" w14:textId="77777777" w:rsidR="00BB7F20" w:rsidRPr="006662A1" w:rsidRDefault="00BB7F20" w:rsidP="00BB7F20">
            <w:pPr>
              <w:numPr>
                <w:ilvl w:val="0"/>
                <w:numId w:val="7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vAlign w:val="center"/>
          </w:tcPr>
          <w:p w14:paraId="58C5F198" w14:textId="723BF4B1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портзал и пищеблок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в МКОУ «Конышевская средняя общеобразовательная школа»</w:t>
            </w:r>
            <w:r w:rsidRPr="00025F78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2126" w:type="dxa"/>
            <w:vAlign w:val="center"/>
          </w:tcPr>
          <w:p w14:paraId="562C0D78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30D9AF2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Конышевский район,</w:t>
            </w:r>
          </w:p>
          <w:p w14:paraId="6BFE1FDC" w14:textId="77777777" w:rsidR="00BB7F20" w:rsidRPr="00E83689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BFC07AB" w14:textId="0F193522" w:rsidR="00BB7F20" w:rsidRPr="006662A1" w:rsidRDefault="00BB7F20" w:rsidP="00BB7F20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«поселок </w:t>
            </w:r>
            <w:proofErr w:type="spellStart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Конышевка</w:t>
            </w:r>
            <w:proofErr w:type="spellEnd"/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2268" w:type="dxa"/>
            <w:vAlign w:val="center"/>
          </w:tcPr>
          <w:p w14:paraId="0EBF299A" w14:textId="54D9B7E5" w:rsidR="00BB7F20" w:rsidRPr="006662A1" w:rsidRDefault="00BB7F20" w:rsidP="00BB7F20">
            <w:pPr>
              <w:spacing w:after="0" w:line="233" w:lineRule="auto"/>
              <w:ind w:firstLine="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спортзал площадью 350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 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м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, 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пищеблок на 100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 </w:t>
            </w:r>
            <w:r w:rsidRPr="00E83689">
              <w:rPr>
                <w:rFonts w:ascii="Times New Roman" w:eastAsia="Calibri" w:hAnsi="Times New Roman" w:cs="Times New Roman"/>
                <w:sz w:val="20"/>
                <w:szCs w:val="16"/>
              </w:rPr>
              <w:t>человек</w:t>
            </w:r>
          </w:p>
        </w:tc>
        <w:tc>
          <w:tcPr>
            <w:tcW w:w="1980" w:type="dxa"/>
            <w:vAlign w:val="center"/>
          </w:tcPr>
          <w:p w14:paraId="56ABC3CC" w14:textId="7FC07681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83548F" w14:textId="77777777" w:rsidR="00BB7F20" w:rsidRPr="006662A1" w:rsidRDefault="00BB7F20" w:rsidP="00BB7F20">
            <w:pPr>
              <w:spacing w:line="233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>Местоположение определено в соответствии с требованиями Региональных нормативов градостроительного проектирования Курской области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FB78F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color w:val="000000"/>
                <w:sz w:val="20"/>
                <w:szCs w:val="20"/>
              </w:rPr>
              <w:t>Популяризация здорового образа жизни и развития спорта для населения данного муниципального образования</w:t>
            </w:r>
          </w:p>
        </w:tc>
      </w:tr>
      <w:tr w:rsidR="00BB7F20" w:rsidRPr="006662A1" w14:paraId="39AA3336" w14:textId="77777777" w:rsidTr="006F54FF">
        <w:trPr>
          <w:trHeight w:val="247"/>
        </w:trPr>
        <w:tc>
          <w:tcPr>
            <w:tcW w:w="14856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4764E64" w14:textId="77777777" w:rsidR="00BB7F20" w:rsidRPr="006662A1" w:rsidRDefault="00BB7F20" w:rsidP="006F54FF">
            <w:pPr>
              <w:spacing w:line="228" w:lineRule="auto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662A1">
              <w:rPr>
                <w:rFonts w:ascii="Times New Roman" w:eastAsia="Times New Roman" w:hAnsi="Times New Roman"/>
                <w:b/>
                <w:sz w:val="20"/>
                <w:szCs w:val="20"/>
                <w:lang w:eastAsia="zh-CN"/>
              </w:rPr>
              <w:t>Планируемые объекты местного значения в области промышленного и агропромышленного производства</w:t>
            </w:r>
          </w:p>
        </w:tc>
      </w:tr>
      <w:tr w:rsidR="00BB7F20" w:rsidRPr="006662A1" w14:paraId="63E4FC79" w14:textId="77777777" w:rsidTr="007F431A">
        <w:trPr>
          <w:trHeight w:val="1951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17B7323" w14:textId="77777777" w:rsidR="00BB7F20" w:rsidRPr="006662A1" w:rsidRDefault="00BB7F20" w:rsidP="00BB7F20">
            <w:pPr>
              <w:numPr>
                <w:ilvl w:val="0"/>
                <w:numId w:val="7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DA8D4" w14:textId="37C2150B" w:rsidR="00BB7F20" w:rsidRDefault="00BB7F20" w:rsidP="00BB7F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ясохладобойн</w:t>
            </w:r>
            <w:r w:rsidR="006F6B5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я</w:t>
            </w:r>
          </w:p>
          <w:p w14:paraId="07FCDB5D" w14:textId="2844D801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ООО «КУРСК АГРО ПРОДУКТ» (реконструкция)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58299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76FFE312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Конышевский район,</w:t>
            </w:r>
          </w:p>
          <w:p w14:paraId="51B73249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20C890B5" w14:textId="7C10F7F4" w:rsidR="00BB7F20" w:rsidRPr="006662A1" w:rsidRDefault="00BB7F20" w:rsidP="00BB7F20">
            <w:pPr>
              <w:spacing w:after="0" w:line="228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«поселок </w:t>
            </w:r>
            <w:proofErr w:type="spellStart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Конышевка</w:t>
            </w:r>
            <w:proofErr w:type="spellEnd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4349D" w14:textId="0D643003" w:rsidR="00BB7F20" w:rsidRPr="006662A1" w:rsidRDefault="00BB7F20" w:rsidP="00BB7F20">
            <w:pPr>
              <w:spacing w:after="0" w:line="228" w:lineRule="auto"/>
              <w:ind w:firstLine="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-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3421B" w14:textId="30B2074D" w:rsidR="00BB7F20" w:rsidRPr="006662A1" w:rsidRDefault="00BB7F20" w:rsidP="00BB7F20">
            <w:pPr>
              <w:spacing w:line="228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2027 год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34BBBD5" w14:textId="77777777" w:rsidR="00BB7F20" w:rsidRPr="006662A1" w:rsidRDefault="00BB7F20" w:rsidP="00BB7F20">
            <w:pPr>
              <w:spacing w:line="228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>Размещение на территории с учетом обеспечения требований технических регламентов</w:t>
            </w:r>
          </w:p>
        </w:tc>
        <w:tc>
          <w:tcPr>
            <w:tcW w:w="252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B71B2CB" w14:textId="77777777" w:rsidR="00BB7F20" w:rsidRPr="006662A1" w:rsidRDefault="00BB7F20" w:rsidP="00BB7F20">
            <w:pPr>
              <w:spacing w:line="228" w:lineRule="auto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color w:val="000000"/>
                <w:sz w:val="20"/>
                <w:szCs w:val="20"/>
              </w:rPr>
              <w:t>Обеспечение муниципального образования рабочими местами</w:t>
            </w:r>
          </w:p>
        </w:tc>
      </w:tr>
      <w:tr w:rsidR="00BB7F20" w:rsidRPr="006662A1" w14:paraId="4A148306" w14:textId="77777777" w:rsidTr="006F54FF">
        <w:trPr>
          <w:trHeight w:val="247"/>
        </w:trPr>
        <w:tc>
          <w:tcPr>
            <w:tcW w:w="14856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0806E4E" w14:textId="77777777" w:rsidR="00BB7F20" w:rsidRPr="006662A1" w:rsidRDefault="00BB7F20" w:rsidP="006F54FF">
            <w:pPr>
              <w:spacing w:line="23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lastRenderedPageBreak/>
              <w:t>Планируемые объекты местного значения по совершенствованию транспортной инфраструктуры</w:t>
            </w:r>
          </w:p>
        </w:tc>
      </w:tr>
      <w:tr w:rsidR="00BB7F20" w:rsidRPr="006662A1" w14:paraId="7B0F9E53" w14:textId="77777777" w:rsidTr="00FD09C3">
        <w:trPr>
          <w:trHeight w:val="247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FF34B1C" w14:textId="77777777" w:rsidR="00BB7F20" w:rsidRPr="006662A1" w:rsidRDefault="00BB7F20" w:rsidP="00BB7F20">
            <w:pPr>
              <w:numPr>
                <w:ilvl w:val="0"/>
                <w:numId w:val="7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5210E" w14:textId="5E452415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Автомобильные дороги 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(строительство)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4BFC2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Курская область,</w:t>
            </w:r>
          </w:p>
          <w:p w14:paraId="42AD5DB4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Конышевский район,</w:t>
            </w:r>
          </w:p>
          <w:p w14:paraId="0FF08F45" w14:textId="77777777" w:rsidR="00BB7F20" w:rsidRPr="00025F78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15957E9A" w14:textId="77777777" w:rsidR="00BB7F20" w:rsidRDefault="00BB7F20" w:rsidP="00BB7F20">
            <w:pPr>
              <w:spacing w:after="0" w:line="240" w:lineRule="auto"/>
              <w:jc w:val="center"/>
            </w:pPr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«поселок </w:t>
            </w:r>
            <w:proofErr w:type="spellStart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Конышевка</w:t>
            </w:r>
            <w:proofErr w:type="spellEnd"/>
            <w:r w:rsidRPr="00025F78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»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,</w:t>
            </w:r>
            <w:r>
              <w:t xml:space="preserve"> </w:t>
            </w:r>
          </w:p>
          <w:p w14:paraId="1AB50B7B" w14:textId="6B2C17AF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Восточная, </w:t>
            </w:r>
          </w:p>
          <w:p w14:paraId="2E86371D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Первомайская, </w:t>
            </w:r>
          </w:p>
          <w:p w14:paraId="6DFD2DAC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Луговая, </w:t>
            </w:r>
          </w:p>
          <w:p w14:paraId="24CE0D08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ул. Полевая,</w:t>
            </w:r>
          </w:p>
          <w:p w14:paraId="0FD6B4F7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ул. Чапаева, </w:t>
            </w:r>
          </w:p>
          <w:p w14:paraId="3AE91F07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ул. Татаринова, </w:t>
            </w:r>
          </w:p>
          <w:p w14:paraId="1C582B55" w14:textId="621AD1E3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ул.</w:t>
            </w:r>
            <w:r w:rsidR="00FD09C3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 </w:t>
            </w: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Красноармейская, ул. Воинов интернационалистов, ул. Дзержинского, </w:t>
            </w:r>
          </w:p>
          <w:p w14:paraId="7184750A" w14:textId="7D8322E8" w:rsidR="00BB7F20" w:rsidRPr="006662A1" w:rsidRDefault="00BB7F20" w:rsidP="00BB7F20">
            <w:pPr>
              <w:spacing w:after="0" w:line="23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9A359E"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ул. Кролевецкая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0BFDC" w14:textId="77777777" w:rsidR="00BB7F20" w:rsidRDefault="00BB7F20" w:rsidP="00BB7F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 xml:space="preserve">Протяженность </w:t>
            </w:r>
          </w:p>
          <w:p w14:paraId="018AFCB8" w14:textId="768D452B" w:rsidR="00BB7F20" w:rsidRPr="006662A1" w:rsidRDefault="00BB7F20" w:rsidP="00BB7F20">
            <w:pPr>
              <w:spacing w:after="0" w:line="230" w:lineRule="auto"/>
              <w:ind w:firstLine="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1,5 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DCA87" w14:textId="2D60871C" w:rsidR="00BB7F20" w:rsidRPr="006662A1" w:rsidRDefault="00BB7F20" w:rsidP="00BB7F20">
            <w:pPr>
              <w:spacing w:line="230" w:lineRule="auto"/>
              <w:contextualSpacing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81F72E9" w14:textId="77777777" w:rsidR="00BB7F20" w:rsidRPr="006662A1" w:rsidRDefault="00BB7F20" w:rsidP="00BB7F20">
            <w:pPr>
              <w:spacing w:line="23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</w:pPr>
            <w:r w:rsidRPr="006662A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zh-CN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трассы</w:t>
            </w:r>
          </w:p>
        </w:tc>
        <w:tc>
          <w:tcPr>
            <w:tcW w:w="252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9884017" w14:textId="77777777" w:rsidR="00BB7F20" w:rsidRPr="006662A1" w:rsidRDefault="00BB7F20" w:rsidP="00BB7F20">
            <w:pPr>
              <w:spacing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6662A1">
              <w:rPr>
                <w:rFonts w:ascii="Times New Roman" w:hAnsi="Times New Roman"/>
                <w:color w:val="000000"/>
                <w:sz w:val="20"/>
                <w:szCs w:val="20"/>
              </w:rPr>
              <w:t>Развитие транспортной инфраструктуры</w:t>
            </w:r>
          </w:p>
        </w:tc>
      </w:tr>
    </w:tbl>
    <w:p w14:paraId="668E0AC4" w14:textId="6DFF6F33" w:rsidR="00FC29B5" w:rsidRPr="00C8549D" w:rsidRDefault="00FC29B5" w:rsidP="00560F73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C29B5" w:rsidRPr="00C8549D" w:rsidSect="007F431A">
          <w:headerReference w:type="first" r:id="rId11"/>
          <w:pgSz w:w="16838" w:h="11906" w:orient="landscape"/>
          <w:pgMar w:top="1701" w:right="1134" w:bottom="1134" w:left="1134" w:header="709" w:footer="709" w:gutter="0"/>
          <w:pgNumType w:start="10"/>
          <w:cols w:space="708"/>
          <w:docGrid w:linePitch="360"/>
        </w:sectPr>
      </w:pPr>
      <w:r w:rsidRPr="00D3440F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07516C07" w14:textId="77777777" w:rsidR="004E2755" w:rsidRDefault="004E2755" w:rsidP="00560F73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5DE23D4" w14:textId="54B0DF05" w:rsidR="004E2755" w:rsidRDefault="004E2755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5) в разделе 3 «Перспективы развития и основные проектные решения»:</w:t>
      </w:r>
    </w:p>
    <w:p w14:paraId="3CACF4A6" w14:textId="14BAA83F" w:rsidR="00804D80" w:rsidRDefault="00804D80" w:rsidP="00B26CB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 </w:t>
      </w:r>
      <w:r w:rsidR="00B26CBA" w:rsidRPr="00B26CB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 девятый </w:t>
      </w:r>
      <w:r w:rsidRPr="00B26CBA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B26CBA" w:rsidRPr="00B26CBA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B26CB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3.1 «Экологическая безопасность и проектные предложения по оптимизации жилой среды»</w:t>
      </w:r>
      <w:r w:rsidR="00B26CBA" w:rsidRPr="00B26CB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B26CBA">
        <w:rPr>
          <w:rFonts w:ascii="Times New Roman" w:eastAsia="Calibri" w:hAnsi="Times New Roman" w:cs="Times New Roman"/>
          <w:kern w:val="2"/>
          <w:sz w:val="28"/>
          <w:szCs w:val="28"/>
        </w:rPr>
        <w:t>исключить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8C48566" w14:textId="7F3DDBA8" w:rsidR="004E2755" w:rsidRDefault="00804D80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4E2755">
        <w:rPr>
          <w:rFonts w:ascii="Times New Roman" w:eastAsia="Calibri" w:hAnsi="Times New Roman" w:cs="Times New Roman"/>
          <w:kern w:val="2"/>
          <w:sz w:val="28"/>
          <w:szCs w:val="28"/>
        </w:rPr>
        <w:t>) после таблицы 3.2.1 «</w:t>
      </w:r>
      <w:r w:rsidR="004E2755" w:rsidRPr="004E2755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Объекты культурного наследия муниципального образования «поселок </w:t>
      </w:r>
      <w:proofErr w:type="spellStart"/>
      <w:r w:rsidR="004E2755" w:rsidRPr="004E2755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="004E2755" w:rsidRPr="004E2755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="004E2755">
        <w:rPr>
          <w:rFonts w:ascii="Times New Roman" w:eastAsia="Calibri" w:hAnsi="Times New Roman" w:cs="Times New Roman"/>
          <w:kern w:val="2"/>
          <w:sz w:val="28"/>
          <w:szCs w:val="28"/>
        </w:rPr>
        <w:t>» подраздела 3.2 «</w:t>
      </w:r>
      <w:r w:rsidR="004E2755" w:rsidRPr="004E2755">
        <w:rPr>
          <w:rFonts w:ascii="Times New Roman" w:eastAsia="Calibri" w:hAnsi="Times New Roman" w:cs="Times New Roman"/>
          <w:kern w:val="2"/>
          <w:sz w:val="28"/>
          <w:szCs w:val="28"/>
        </w:rPr>
        <w:t>Объекты культурного наследия</w:t>
      </w:r>
      <w:r w:rsidR="004E2755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062F77FE" w14:textId="78FE99D8" w:rsidR="004E2755" w:rsidRDefault="004E2755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(далее – Федеральный закон № 73-ФЗ)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16ACA9E6" w14:textId="4653DCBB" w:rsidR="004E2755" w:rsidRDefault="004E2755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в Федеральной резервной системе (далее – ФРС)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«в 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Едином государственном реестре объектов культурного наследия (памятников истории и культуры) (ЕГРОКН)»;</w:t>
      </w:r>
    </w:p>
    <w:p w14:paraId="5149F214" w14:textId="6753F04C" w:rsidR="004E2755" w:rsidRDefault="004E2755" w:rsidP="004E275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третьем слова «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пунктом 5 статьи 16.1 Федерального закона №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73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ФЗ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пунктом 5 статьи 16.1 Федерального закона от 25 июня 2002 г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ода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№ 73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4E2755">
        <w:rPr>
          <w:rFonts w:ascii="Times New Roman" w:eastAsia="Calibri" w:hAnsi="Times New Roman" w:cs="Times New Roman"/>
          <w:kern w:val="2"/>
          <w:sz w:val="28"/>
          <w:szCs w:val="28"/>
        </w:rPr>
        <w:t>ФЗ «Об объектах культурного наследия (памятниках истории и культуры) народов Российской Федерации»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8C55BD3" w14:textId="77777777" w:rsidR="00285843" w:rsidRDefault="00285843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слова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статьи 34.1 Федерального закона № 73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ФЗ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статьи 34.1 </w:t>
      </w:r>
      <w:bookmarkStart w:id="13" w:name="_Hlk157432642"/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от 25 июня 2002 года № 73-ФЗ «Об объектах культурного наследия (памятниках истории и культуры) народов Российской Федерации»;</w:t>
      </w:r>
    </w:p>
    <w:bookmarkEnd w:id="13"/>
    <w:p w14:paraId="2B8C1460" w14:textId="1F297C7F" w:rsidR="00285843" w:rsidRDefault="00285843" w:rsidP="0028584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№ 73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-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ФЗ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от 25 июня 2002 года № 73-ФЗ «Об объектах культурного наследия (памятниках истории и культуры) народов Российской Федерации»;</w:t>
      </w:r>
    </w:p>
    <w:p w14:paraId="0A981695" w14:textId="5EDB2317" w:rsidR="00285843" w:rsidRDefault="00285843" w:rsidP="0028584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№ 73-ФЗ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Pr="00285843">
        <w:rPr>
          <w:rFonts w:ascii="Times New Roman" w:eastAsia="Calibri" w:hAnsi="Times New Roman" w:cs="Times New Roman"/>
          <w:kern w:val="2"/>
          <w:sz w:val="28"/>
          <w:szCs w:val="28"/>
        </w:rPr>
        <w:t>Федерального закона от 25 июня 2002 года № 73-ФЗ «Об объектах культурного наследия (памятниках истории и культуры) народов Российской Федерации»;</w:t>
      </w:r>
    </w:p>
    <w:p w14:paraId="656516E5" w14:textId="7BC21AE3" w:rsidR="00FA795E" w:rsidRDefault="00285843" w:rsidP="000F5C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="00FC29B5" w:rsidRPr="00BA563C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="000F5C95">
        <w:rPr>
          <w:rFonts w:ascii="Times New Roman" w:eastAsia="Calibri" w:hAnsi="Times New Roman" w:cs="Times New Roman"/>
          <w:kern w:val="2"/>
          <w:sz w:val="28"/>
          <w:szCs w:val="28"/>
        </w:rPr>
        <w:t>дополнить разделом 4 «Утвержденные документами территориального планирования Курской области планируемые для размещения объекты регионального значения» следующего содержания:</w:t>
      </w:r>
    </w:p>
    <w:p w14:paraId="722C4D98" w14:textId="77777777" w:rsidR="00FA795E" w:rsidRPr="00465366" w:rsidRDefault="00FA795E" w:rsidP="00FA79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8A9AA78" w14:textId="51F4A7F6" w:rsidR="00FA795E" w:rsidRPr="00465366" w:rsidRDefault="00FA795E" w:rsidP="00FA795E">
      <w:pPr>
        <w:widowControl w:val="0"/>
        <w:spacing w:after="0" w:line="230" w:lineRule="auto"/>
        <w:jc w:val="center"/>
        <w:rPr>
          <w:rFonts w:ascii="Times New Roman" w:hAnsi="Times New Roman"/>
          <w:b/>
          <w:bCs/>
          <w:kern w:val="2"/>
          <w:sz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0F5C9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4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 </w:t>
      </w: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УТВЕРЖДЕННЫЕ ДОКУМЕНТАМИ ТЕРРИТОРИАЛЬНОГО ПЛАНИРОВАНИЯ КУРСКОЙ ОБЛАСТИ ПЛАНИРУЕМЫЕ ДЛЯ РАЗМЕЩЕНИЯ ОБЪЕКТЫ</w:t>
      </w:r>
    </w:p>
    <w:p w14:paraId="0FFD86F4" w14:textId="77777777" w:rsidR="00FA795E" w:rsidRPr="00465366" w:rsidRDefault="00FA795E" w:rsidP="00FA795E">
      <w:pPr>
        <w:widowControl w:val="0"/>
        <w:spacing w:after="0" w:line="230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  <w:r w:rsidRPr="00465366">
        <w:rPr>
          <w:rFonts w:ascii="Times New Roman" w:eastAsia="Calibri" w:hAnsi="Times New Roman" w:cs="Times New Roman"/>
          <w:b/>
          <w:bCs/>
          <w:kern w:val="2"/>
          <w:sz w:val="28"/>
          <w:szCs w:val="24"/>
        </w:rPr>
        <w:t>РЕГИОНАЛЬНОГО ЗНАЧЕНИЯ</w:t>
      </w:r>
    </w:p>
    <w:p w14:paraId="0C2EEB74" w14:textId="77777777" w:rsidR="00FA795E" w:rsidRPr="00465366" w:rsidRDefault="00FA795E" w:rsidP="00FA795E">
      <w:pPr>
        <w:widowControl w:val="0"/>
        <w:spacing w:after="0" w:line="230" w:lineRule="auto"/>
        <w:jc w:val="center"/>
        <w:rPr>
          <w:rFonts w:ascii="Times New Roman" w:eastAsia="Calibri" w:hAnsi="Times New Roman" w:cs="Times New Roman"/>
          <w:kern w:val="2"/>
          <w:sz w:val="28"/>
          <w:szCs w:val="24"/>
        </w:rPr>
      </w:pPr>
    </w:p>
    <w:p w14:paraId="7F0B6614" w14:textId="5A3F2755" w:rsidR="00FA795E" w:rsidRPr="00465366" w:rsidRDefault="00FA795E" w:rsidP="00FA795E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Схемой территориального планирования Курской области запланированы следующие мероприятия, касающиеся муниципального образования </w:t>
      </w:r>
      <w:r w:rsidR="00F849B8" w:rsidRPr="00F849B8">
        <w:rPr>
          <w:rFonts w:ascii="Times New Roman" w:eastAsia="Calibri" w:hAnsi="Times New Roman" w:cs="Times New Roman"/>
          <w:kern w:val="2"/>
          <w:sz w:val="28"/>
          <w:szCs w:val="24"/>
        </w:rPr>
        <w:t xml:space="preserve">«поселок </w:t>
      </w:r>
      <w:proofErr w:type="spellStart"/>
      <w:r w:rsidR="00F849B8" w:rsidRPr="00F849B8">
        <w:rPr>
          <w:rFonts w:ascii="Times New Roman" w:eastAsia="Calibri" w:hAnsi="Times New Roman" w:cs="Times New Roman"/>
          <w:kern w:val="2"/>
          <w:sz w:val="28"/>
          <w:szCs w:val="24"/>
        </w:rPr>
        <w:t>Конышевка</w:t>
      </w:r>
      <w:proofErr w:type="spellEnd"/>
      <w:r w:rsidR="00F849B8" w:rsidRPr="00F849B8">
        <w:rPr>
          <w:rFonts w:ascii="Times New Roman" w:eastAsia="Calibri" w:hAnsi="Times New Roman" w:cs="Times New Roman"/>
          <w:kern w:val="2"/>
          <w:sz w:val="28"/>
          <w:szCs w:val="24"/>
        </w:rPr>
        <w:t>» Конышевского района</w:t>
      </w:r>
      <w:r w:rsidRPr="00FA795E">
        <w:rPr>
          <w:rFonts w:ascii="Times New Roman" w:eastAsia="Calibri" w:hAnsi="Times New Roman" w:cs="Times New Roman"/>
          <w:kern w:val="2"/>
          <w:sz w:val="28"/>
          <w:szCs w:val="24"/>
        </w:rPr>
        <w:t xml:space="preserve"> </w:t>
      </w: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4A934796" w14:textId="77777777" w:rsidR="00FA795E" w:rsidRDefault="00FA795E" w:rsidP="00FA795E">
      <w:pPr>
        <w:spacing w:after="0" w:line="240" w:lineRule="auto"/>
        <w:jc w:val="both"/>
        <w:rPr>
          <w:rFonts w:ascii="Times New Roman" w:eastAsia="Calibri" w:hAnsi="Times New Roman"/>
          <w:color w:val="000000"/>
          <w:kern w:val="2"/>
          <w:sz w:val="28"/>
          <w:szCs w:val="28"/>
          <w:lang w:eastAsia="ru-RU"/>
        </w:rPr>
      </w:pPr>
    </w:p>
    <w:p w14:paraId="6E69F1DF" w14:textId="77777777" w:rsidR="007F431A" w:rsidRDefault="007F431A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br w:type="page"/>
      </w:r>
    </w:p>
    <w:p w14:paraId="7FF0DFD5" w14:textId="5C98D681" w:rsidR="00F849B8" w:rsidRPr="006662A1" w:rsidRDefault="00F849B8" w:rsidP="00F849B8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6662A1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 xml:space="preserve">Таблица </w:t>
      </w:r>
      <w:r w:rsidR="000F5C95">
        <w:rPr>
          <w:rFonts w:ascii="Times New Roman" w:eastAsia="Calibri" w:hAnsi="Times New Roman" w:cs="Times New Roman"/>
          <w:b/>
          <w:bCs/>
          <w:sz w:val="28"/>
          <w:szCs w:val="28"/>
        </w:rPr>
        <w:t>4.1.</w:t>
      </w:r>
      <w:r w:rsidRPr="006662A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Планируемые объекты капитального строительства в области предупреждения чрезвычайных ситуаций межмуниципального и регионального характера, стихийных бедствий, эпидемий и ликвидация их последствий на территории муниципального образования «поселок </w:t>
      </w:r>
      <w:proofErr w:type="spellStart"/>
      <w:r>
        <w:rPr>
          <w:rFonts w:ascii="Times New Roman" w:eastAsia="Calibri" w:hAnsi="Times New Roman" w:cs="Times New Roman"/>
          <w:b/>
          <w:bCs/>
          <w:sz w:val="28"/>
          <w:szCs w:val="28"/>
        </w:rPr>
        <w:t>Конышевка</w:t>
      </w:r>
      <w:proofErr w:type="spellEnd"/>
      <w:r w:rsidRPr="006662A1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»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Конышевского </w:t>
      </w:r>
      <w:r w:rsidRPr="006662A1">
        <w:rPr>
          <w:rFonts w:ascii="Times New Roman" w:eastAsia="Calibri" w:hAnsi="Times New Roman" w:cs="Times New Roman"/>
          <w:b/>
          <w:bCs/>
          <w:sz w:val="28"/>
          <w:szCs w:val="28"/>
        </w:rPr>
        <w:t>района Курской области</w:t>
      </w:r>
    </w:p>
    <w:p w14:paraId="56C7FDCA" w14:textId="77777777" w:rsidR="00F849B8" w:rsidRPr="006662A1" w:rsidRDefault="00F849B8" w:rsidP="00F849B8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992"/>
        <w:gridCol w:w="2885"/>
        <w:gridCol w:w="2628"/>
      </w:tblGrid>
      <w:tr w:rsidR="00F849B8" w:rsidRPr="006662A1" w14:paraId="7C4ADD8F" w14:textId="77777777" w:rsidTr="00F849B8">
        <w:trPr>
          <w:trHeight w:val="627"/>
          <w:tblHeader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16021B2" w14:textId="77777777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6662A1">
              <w:rPr>
                <w:rFonts w:ascii="Times New Roman" w:hAnsi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FF99868" w14:textId="49EC2564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6662A1">
              <w:rPr>
                <w:rFonts w:ascii="Times New Roman" w:hAnsi="Times New Roman"/>
                <w:b/>
                <w:sz w:val="20"/>
                <w:lang w:eastAsia="ar-SA"/>
              </w:rPr>
              <w:t>Наименование</w:t>
            </w:r>
            <w:r w:rsidR="00FD09C3">
              <w:rPr>
                <w:rFonts w:ascii="Times New Roman" w:hAnsi="Times New Roman"/>
                <w:b/>
                <w:sz w:val="20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558B974" w14:textId="77777777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6662A1">
              <w:rPr>
                <w:rFonts w:ascii="Times New Roman" w:hAnsi="Times New Roman"/>
                <w:b/>
                <w:sz w:val="20"/>
                <w:lang w:eastAsia="ar-SA"/>
              </w:rPr>
              <w:t>Место</w:t>
            </w:r>
            <w:r>
              <w:rPr>
                <w:rFonts w:ascii="Times New Roman" w:hAnsi="Times New Roman"/>
                <w:b/>
                <w:sz w:val="20"/>
                <w:lang w:eastAsia="ar-SA"/>
              </w:rPr>
              <w:t>нахождение объекта</w:t>
            </w:r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7CF71BB" w14:textId="77777777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6662A1">
              <w:rPr>
                <w:rFonts w:ascii="Times New Roman" w:hAnsi="Times New Roman"/>
                <w:b/>
                <w:sz w:val="20"/>
                <w:lang w:eastAsia="ar-SA"/>
              </w:rPr>
              <w:t>Характеристика</w:t>
            </w:r>
          </w:p>
        </w:tc>
      </w:tr>
      <w:tr w:rsidR="00F849B8" w:rsidRPr="006662A1" w14:paraId="24C1AC73" w14:textId="77777777" w:rsidTr="00F849B8">
        <w:trPr>
          <w:trHeight w:val="7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EAEF09" w14:textId="58E72552" w:rsidR="00F849B8" w:rsidRPr="006662A1" w:rsidRDefault="00F849B8" w:rsidP="009E2128">
            <w:pPr>
              <w:widowControl w:val="0"/>
              <w:spacing w:after="0" w:line="240" w:lineRule="auto"/>
              <w:ind w:left="142"/>
              <w:rPr>
                <w:rFonts w:ascii="Times New Roman" w:hAnsi="Times New Roman"/>
                <w:sz w:val="20"/>
                <w:lang w:eastAsia="ar-SA"/>
              </w:rPr>
            </w:pPr>
            <w:r>
              <w:rPr>
                <w:rFonts w:ascii="Times New Roman" w:hAnsi="Times New Roman"/>
                <w:sz w:val="20"/>
                <w:lang w:eastAsia="ar-SA"/>
              </w:rPr>
              <w:t>1</w:t>
            </w:r>
            <w:r w:rsidRPr="006662A1">
              <w:rPr>
                <w:rFonts w:ascii="Times New Roman" w:hAnsi="Times New Roman"/>
                <w:sz w:val="20"/>
                <w:lang w:eastAsia="ar-SA"/>
              </w:rPr>
              <w:t>.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E12009" w14:textId="77777777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6662A1">
              <w:rPr>
                <w:rFonts w:ascii="Times New Roman" w:hAnsi="Times New Roman"/>
                <w:sz w:val="20"/>
                <w:szCs w:val="16"/>
              </w:rPr>
              <w:t>Региональная автоматизированная</w:t>
            </w:r>
          </w:p>
          <w:p w14:paraId="7CC268DB" w14:textId="77777777" w:rsidR="00F622B8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6662A1">
              <w:rPr>
                <w:rFonts w:ascii="Times New Roman" w:hAnsi="Times New Roman"/>
                <w:sz w:val="20"/>
                <w:szCs w:val="16"/>
              </w:rPr>
              <w:t>система централизованного оповещения (РАСЦО)</w:t>
            </w:r>
          </w:p>
          <w:p w14:paraId="4696C519" w14:textId="65CAC348" w:rsidR="00F849B8" w:rsidRPr="006662A1" w:rsidRDefault="00F622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F622B8">
              <w:rPr>
                <w:rFonts w:ascii="Times New Roman" w:hAnsi="Times New Roman"/>
                <w:sz w:val="20"/>
                <w:szCs w:val="16"/>
              </w:rPr>
              <w:t>населения (Ланда)</w:t>
            </w:r>
            <w:r w:rsidR="00F849B8" w:rsidRPr="006662A1">
              <w:rPr>
                <w:rFonts w:ascii="Times New Roman" w:hAnsi="Times New Roman"/>
                <w:sz w:val="20"/>
                <w:szCs w:val="16"/>
              </w:rPr>
              <w:t xml:space="preserve"> </w:t>
            </w:r>
          </w:p>
          <w:p w14:paraId="21142308" w14:textId="77777777" w:rsidR="00F849B8" w:rsidRPr="006662A1" w:rsidRDefault="00F849B8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6662A1">
              <w:rPr>
                <w:rFonts w:ascii="Times New Roman" w:hAnsi="Times New Roman"/>
                <w:sz w:val="20"/>
                <w:szCs w:val="16"/>
              </w:rPr>
              <w:t>(реконструкция)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90A04F" w14:textId="77777777" w:rsidR="00F849B8" w:rsidRPr="006662A1" w:rsidRDefault="00F849B8" w:rsidP="009E2128">
            <w:pPr>
              <w:spacing w:after="0" w:line="254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6662A1">
              <w:rPr>
                <w:rFonts w:ascii="Times New Roman" w:hAnsi="Times New Roman"/>
                <w:sz w:val="20"/>
                <w:szCs w:val="16"/>
              </w:rPr>
              <w:t>Курская область,</w:t>
            </w:r>
          </w:p>
          <w:p w14:paraId="7362A53A" w14:textId="6D93608E" w:rsidR="00F849B8" w:rsidRPr="006662A1" w:rsidRDefault="00FD09C3" w:rsidP="009E2128">
            <w:pPr>
              <w:spacing w:after="0" w:line="254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FD09C3">
              <w:rPr>
                <w:rFonts w:ascii="Times New Roman" w:hAnsi="Times New Roman"/>
                <w:sz w:val="20"/>
                <w:szCs w:val="16"/>
              </w:rPr>
              <w:t>Конышевск</w:t>
            </w:r>
            <w:r>
              <w:rPr>
                <w:rFonts w:ascii="Times New Roman" w:hAnsi="Times New Roman"/>
                <w:sz w:val="20"/>
                <w:szCs w:val="16"/>
              </w:rPr>
              <w:t>ий</w:t>
            </w:r>
            <w:r w:rsidR="00F849B8" w:rsidRPr="006662A1">
              <w:rPr>
                <w:rFonts w:ascii="Times New Roman" w:hAnsi="Times New Roman"/>
                <w:sz w:val="20"/>
                <w:szCs w:val="16"/>
              </w:rPr>
              <w:t xml:space="preserve"> район,</w:t>
            </w:r>
          </w:p>
          <w:p w14:paraId="2A699A8F" w14:textId="77777777" w:rsidR="00F849B8" w:rsidRPr="006662A1" w:rsidRDefault="00F849B8" w:rsidP="009E2128">
            <w:pPr>
              <w:spacing w:after="0" w:line="254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6662A1">
              <w:rPr>
                <w:rFonts w:ascii="Times New Roman" w:hAnsi="Times New Roman"/>
                <w:sz w:val="20"/>
                <w:szCs w:val="16"/>
              </w:rPr>
              <w:t>муниципальное образование</w:t>
            </w:r>
          </w:p>
          <w:p w14:paraId="31780919" w14:textId="263C4777" w:rsidR="00F849B8" w:rsidRPr="006662A1" w:rsidRDefault="00FD09C3" w:rsidP="009E212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FD09C3">
              <w:rPr>
                <w:rFonts w:ascii="Times New Roman" w:hAnsi="Times New Roman"/>
                <w:sz w:val="20"/>
                <w:szCs w:val="16"/>
              </w:rPr>
              <w:t xml:space="preserve">«поселок </w:t>
            </w:r>
            <w:proofErr w:type="spellStart"/>
            <w:r w:rsidRPr="00FD09C3">
              <w:rPr>
                <w:rFonts w:ascii="Times New Roman" w:hAnsi="Times New Roman"/>
                <w:sz w:val="20"/>
                <w:szCs w:val="16"/>
              </w:rPr>
              <w:t>Конышевка</w:t>
            </w:r>
            <w:proofErr w:type="spellEnd"/>
            <w:r w:rsidRPr="00FD09C3">
              <w:rPr>
                <w:rFonts w:ascii="Times New Roman" w:hAnsi="Times New Roman"/>
                <w:sz w:val="20"/>
                <w:szCs w:val="16"/>
              </w:rPr>
              <w:t xml:space="preserve">» </w:t>
            </w:r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265B09" w14:textId="77777777" w:rsidR="00F622B8" w:rsidRPr="00F622B8" w:rsidRDefault="00F622B8" w:rsidP="00F622B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18"/>
              </w:rPr>
            </w:pPr>
            <w:r w:rsidRPr="00F622B8">
              <w:rPr>
                <w:rFonts w:ascii="Times New Roman" w:hAnsi="Times New Roman"/>
                <w:sz w:val="20"/>
                <w:szCs w:val="18"/>
              </w:rPr>
              <w:t>П-159, П-160, П-164</w:t>
            </w:r>
          </w:p>
          <w:p w14:paraId="11E54CD8" w14:textId="147F0EB6" w:rsidR="00F849B8" w:rsidRPr="006662A1" w:rsidRDefault="00F622B8" w:rsidP="00F622B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18"/>
              </w:rPr>
            </w:pPr>
            <w:r w:rsidRPr="00F622B8">
              <w:rPr>
                <w:rFonts w:ascii="Times New Roman" w:hAnsi="Times New Roman"/>
                <w:sz w:val="20"/>
                <w:szCs w:val="18"/>
              </w:rPr>
              <w:t>П-162, П-166М, КПАСО-Р «МАРС-АРСЕНАЛ»</w:t>
            </w:r>
          </w:p>
        </w:tc>
      </w:tr>
    </w:tbl>
    <w:p w14:paraId="0D1F19DF" w14:textId="77777777" w:rsidR="00FA795E" w:rsidRDefault="00FA795E" w:rsidP="00FA795E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6536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035F4C5" w14:textId="7B07BFA7" w:rsidR="00D31486" w:rsidRPr="00343377" w:rsidRDefault="00D31486" w:rsidP="00D3148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343377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Pr="00343377">
        <w:rPr>
          <w:rFonts w:ascii="Times New Roman" w:eastAsia="Calibri" w:hAnsi="Times New Roman" w:cs="Times New Roman"/>
          <w:kern w:val="2"/>
          <w:sz w:val="28"/>
          <w:szCs w:val="28"/>
        </w:rPr>
        <w:t>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Pr="0034337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5 «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Предложение по изменению границ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населенн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ого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пункт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муниципального образования «поселок </w:t>
      </w:r>
      <w:proofErr w:type="spellStart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Конышевка</w:t>
      </w:r>
      <w:proofErr w:type="spellEnd"/>
      <w:r w:rsidRPr="00D31486">
        <w:rPr>
          <w:rFonts w:ascii="Times New Roman" w:eastAsia="Calibri" w:hAnsi="Times New Roman" w:cs="Times New Roman"/>
          <w:kern w:val="2"/>
          <w:sz w:val="28"/>
          <w:szCs w:val="28"/>
        </w:rPr>
        <w:t>» Конышевского района Курской области</w:t>
      </w:r>
      <w:r w:rsidRPr="00343377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следующего содержания</w:t>
      </w:r>
      <w:r w:rsidRPr="00343377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0FBDF11" w14:textId="77777777" w:rsidR="00D31486" w:rsidRPr="00343377" w:rsidRDefault="00D31486" w:rsidP="00D3148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9A95D2D" w14:textId="21BF3CED" w:rsidR="00D31486" w:rsidRPr="00343377" w:rsidRDefault="00D31486" w:rsidP="00D31486">
      <w:pPr>
        <w:spacing w:after="0" w:line="240" w:lineRule="auto"/>
        <w:jc w:val="center"/>
        <w:rPr>
          <w:rFonts w:ascii="Times New Roman" w:hAnsi="Times New Roman"/>
          <w:b/>
          <w:bCs/>
          <w:sz w:val="28"/>
        </w:rPr>
      </w:pPr>
      <w:r w:rsidRPr="00343377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5</w:t>
      </w:r>
      <w:r w:rsidRPr="00343377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. </w:t>
      </w:r>
      <w:bookmarkStart w:id="14" w:name="_Hlk154496520"/>
      <w:r w:rsidRPr="00343377">
        <w:rPr>
          <w:rFonts w:ascii="Times New Roman" w:hAnsi="Times New Roman"/>
          <w:b/>
          <w:bCs/>
          <w:sz w:val="28"/>
        </w:rPr>
        <w:t>ПРЕДЛОЖЕНИЕ ПО ИЗМЕНЕНИЮ ГРАНИЦ</w:t>
      </w:r>
      <w:r>
        <w:rPr>
          <w:rFonts w:ascii="Times New Roman" w:hAnsi="Times New Roman"/>
          <w:b/>
          <w:bCs/>
          <w:sz w:val="28"/>
        </w:rPr>
        <w:t>Ы</w:t>
      </w:r>
      <w:r w:rsidRPr="00343377">
        <w:rPr>
          <w:rFonts w:ascii="Times New Roman" w:hAnsi="Times New Roman"/>
          <w:b/>
          <w:bCs/>
          <w:sz w:val="28"/>
        </w:rPr>
        <w:t xml:space="preserve"> НАСЕЛЕНН</w:t>
      </w:r>
      <w:r>
        <w:rPr>
          <w:rFonts w:ascii="Times New Roman" w:hAnsi="Times New Roman"/>
          <w:b/>
          <w:bCs/>
          <w:sz w:val="28"/>
        </w:rPr>
        <w:t>ОГО</w:t>
      </w:r>
      <w:r w:rsidRPr="00343377">
        <w:rPr>
          <w:rFonts w:ascii="Times New Roman" w:hAnsi="Times New Roman"/>
          <w:b/>
          <w:bCs/>
          <w:sz w:val="28"/>
        </w:rPr>
        <w:t xml:space="preserve"> ПУНКТ</w:t>
      </w:r>
      <w:r>
        <w:rPr>
          <w:rFonts w:ascii="Times New Roman" w:hAnsi="Times New Roman"/>
          <w:b/>
          <w:bCs/>
          <w:sz w:val="28"/>
        </w:rPr>
        <w:t>А</w:t>
      </w:r>
      <w:r w:rsidRPr="00343377">
        <w:rPr>
          <w:rFonts w:ascii="Times New Roman" w:hAnsi="Times New Roman"/>
          <w:b/>
          <w:bCs/>
          <w:sz w:val="28"/>
        </w:rPr>
        <w:t xml:space="preserve"> МУНИЦИПАЛЬНОГО ОБРАЗОВАНИЯ «</w:t>
      </w:r>
      <w:r>
        <w:rPr>
          <w:rFonts w:ascii="Times New Roman" w:hAnsi="Times New Roman"/>
          <w:b/>
          <w:bCs/>
          <w:sz w:val="28"/>
        </w:rPr>
        <w:t>ПОСЕЛОК КОНЫШЕВКА</w:t>
      </w:r>
      <w:r w:rsidRPr="00343377">
        <w:rPr>
          <w:rFonts w:ascii="Times New Roman" w:hAnsi="Times New Roman"/>
          <w:b/>
          <w:bCs/>
          <w:sz w:val="28"/>
        </w:rPr>
        <w:t xml:space="preserve">» </w:t>
      </w:r>
      <w:r>
        <w:rPr>
          <w:rFonts w:ascii="Times New Roman" w:hAnsi="Times New Roman"/>
          <w:b/>
          <w:bCs/>
          <w:sz w:val="28"/>
        </w:rPr>
        <w:t>КОНЫШЕВСКООГО</w:t>
      </w:r>
      <w:r w:rsidRPr="00343377">
        <w:rPr>
          <w:rFonts w:ascii="Times New Roman" w:hAnsi="Times New Roman"/>
          <w:b/>
          <w:bCs/>
          <w:sz w:val="28"/>
        </w:rPr>
        <w:t xml:space="preserve"> РАЙОНА КУРСКОЙ ОБЛАСТИ</w:t>
      </w:r>
      <w:bookmarkEnd w:id="14"/>
    </w:p>
    <w:p w14:paraId="21686490" w14:textId="77777777" w:rsidR="00D31486" w:rsidRPr="00343377" w:rsidRDefault="00D31486" w:rsidP="00D31486">
      <w:pPr>
        <w:widowControl w:val="0"/>
        <w:spacing w:after="0" w:line="230" w:lineRule="auto"/>
        <w:jc w:val="center"/>
        <w:rPr>
          <w:rFonts w:ascii="Times New Roman" w:hAnsi="Times New Roman"/>
          <w:sz w:val="28"/>
        </w:rPr>
      </w:pPr>
    </w:p>
    <w:p w14:paraId="3CE69A4A" w14:textId="4B8BA15E" w:rsidR="00D31486" w:rsidRPr="00343377" w:rsidRDefault="00D31486" w:rsidP="00D314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377">
        <w:rPr>
          <w:rFonts w:ascii="Times New Roman" w:hAnsi="Times New Roman"/>
          <w:sz w:val="28"/>
          <w:szCs w:val="28"/>
        </w:rPr>
        <w:t>Генеральным планом предусмотрено изменение границ</w:t>
      </w:r>
      <w:r>
        <w:rPr>
          <w:rFonts w:ascii="Times New Roman" w:hAnsi="Times New Roman"/>
          <w:sz w:val="28"/>
          <w:szCs w:val="28"/>
        </w:rPr>
        <w:t>ы</w:t>
      </w:r>
      <w:r w:rsidRPr="00343377">
        <w:rPr>
          <w:rFonts w:ascii="Times New Roman" w:hAnsi="Times New Roman"/>
          <w:sz w:val="28"/>
          <w:szCs w:val="28"/>
        </w:rPr>
        <w:t xml:space="preserve"> населенн</w:t>
      </w:r>
      <w:r>
        <w:rPr>
          <w:rFonts w:ascii="Times New Roman" w:hAnsi="Times New Roman"/>
          <w:sz w:val="28"/>
          <w:szCs w:val="28"/>
        </w:rPr>
        <w:t>ого</w:t>
      </w:r>
      <w:r w:rsidRPr="00343377">
        <w:rPr>
          <w:rFonts w:ascii="Times New Roman" w:hAnsi="Times New Roman"/>
          <w:sz w:val="28"/>
          <w:szCs w:val="28"/>
        </w:rPr>
        <w:t xml:space="preserve"> пункт</w:t>
      </w:r>
      <w:r>
        <w:rPr>
          <w:rFonts w:ascii="Times New Roman" w:hAnsi="Times New Roman"/>
          <w:sz w:val="28"/>
          <w:szCs w:val="28"/>
        </w:rPr>
        <w:t>а</w:t>
      </w:r>
      <w:r w:rsidRPr="00343377">
        <w:rPr>
          <w:rFonts w:ascii="Times New Roman" w:hAnsi="Times New Roman"/>
          <w:sz w:val="28"/>
          <w:szCs w:val="28"/>
        </w:rPr>
        <w:t xml:space="preserve"> муниципального образования </w:t>
      </w:r>
      <w:r w:rsidRPr="00D31486">
        <w:rPr>
          <w:rFonts w:ascii="Times New Roman" w:hAnsi="Times New Roman"/>
          <w:sz w:val="28"/>
          <w:szCs w:val="28"/>
        </w:rPr>
        <w:t xml:space="preserve">«поселок </w:t>
      </w:r>
      <w:proofErr w:type="spellStart"/>
      <w:r w:rsidRPr="00D31486">
        <w:rPr>
          <w:rFonts w:ascii="Times New Roman" w:hAnsi="Times New Roman"/>
          <w:sz w:val="28"/>
          <w:szCs w:val="28"/>
        </w:rPr>
        <w:t>Конышевка</w:t>
      </w:r>
      <w:proofErr w:type="spellEnd"/>
      <w:r w:rsidRPr="00D31486">
        <w:rPr>
          <w:rFonts w:ascii="Times New Roman" w:hAnsi="Times New Roman"/>
          <w:sz w:val="28"/>
          <w:szCs w:val="28"/>
        </w:rPr>
        <w:t xml:space="preserve">» Конышевского района </w:t>
      </w:r>
      <w:r w:rsidRPr="00343377">
        <w:rPr>
          <w:rFonts w:ascii="Times New Roman" w:hAnsi="Times New Roman"/>
          <w:sz w:val="28"/>
          <w:szCs w:val="28"/>
        </w:rPr>
        <w:t xml:space="preserve">Курской области за счет исключения участков лесного фонда </w:t>
      </w:r>
      <w:r>
        <w:rPr>
          <w:rFonts w:ascii="Times New Roman" w:hAnsi="Times New Roman"/>
          <w:sz w:val="28"/>
          <w:szCs w:val="28"/>
        </w:rPr>
        <w:t>Льговског</w:t>
      </w:r>
      <w:r w:rsidRPr="00343377">
        <w:rPr>
          <w:rFonts w:ascii="Times New Roman" w:hAnsi="Times New Roman"/>
          <w:sz w:val="28"/>
          <w:szCs w:val="28"/>
        </w:rPr>
        <w:t>о лесничества из границ населенн</w:t>
      </w:r>
      <w:r>
        <w:rPr>
          <w:rFonts w:ascii="Times New Roman" w:hAnsi="Times New Roman"/>
          <w:sz w:val="28"/>
          <w:szCs w:val="28"/>
        </w:rPr>
        <w:t>ого</w:t>
      </w:r>
      <w:r w:rsidRPr="00343377">
        <w:rPr>
          <w:rFonts w:ascii="Times New Roman" w:hAnsi="Times New Roman"/>
          <w:sz w:val="28"/>
          <w:szCs w:val="28"/>
        </w:rPr>
        <w:t xml:space="preserve"> пункт</w:t>
      </w:r>
      <w:r>
        <w:rPr>
          <w:rFonts w:ascii="Times New Roman" w:hAnsi="Times New Roman"/>
          <w:sz w:val="28"/>
          <w:szCs w:val="28"/>
        </w:rPr>
        <w:t xml:space="preserve">а п. </w:t>
      </w:r>
      <w:proofErr w:type="spellStart"/>
      <w:r>
        <w:rPr>
          <w:rFonts w:ascii="Times New Roman" w:hAnsi="Times New Roman"/>
          <w:sz w:val="28"/>
          <w:szCs w:val="28"/>
        </w:rPr>
        <w:t>Конышевка</w:t>
      </w:r>
      <w:proofErr w:type="spellEnd"/>
      <w:r>
        <w:rPr>
          <w:rFonts w:ascii="Times New Roman" w:hAnsi="Times New Roman"/>
          <w:sz w:val="28"/>
          <w:szCs w:val="28"/>
        </w:rPr>
        <w:t xml:space="preserve"> площадью </w:t>
      </w:r>
      <w:r w:rsidRPr="00D31486">
        <w:rPr>
          <w:rFonts w:ascii="Times New Roman" w:hAnsi="Times New Roman"/>
          <w:sz w:val="28"/>
          <w:szCs w:val="28"/>
        </w:rPr>
        <w:t>3,71</w:t>
      </w:r>
      <w:r>
        <w:rPr>
          <w:rFonts w:ascii="Times New Roman" w:hAnsi="Times New Roman"/>
          <w:sz w:val="28"/>
          <w:szCs w:val="28"/>
        </w:rPr>
        <w:t xml:space="preserve"> га.»;</w:t>
      </w:r>
    </w:p>
    <w:p w14:paraId="3F68B4A5" w14:textId="6F036903" w:rsidR="00D31486" w:rsidRDefault="00D31486" w:rsidP="005A76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bookmarkStart w:id="15" w:name="_Hlk134112450"/>
      <w:r>
        <w:rPr>
          <w:rFonts w:ascii="Times New Roman" w:eastAsia="Times New Roman" w:hAnsi="Times New Roman" w:cs="Times New Roman"/>
          <w:kern w:val="2"/>
          <w:sz w:val="28"/>
          <w:szCs w:val="28"/>
        </w:rPr>
        <w:t>8)</w:t>
      </w:r>
      <w:r w:rsidRPr="00D31486">
        <w:t xml:space="preserve"> </w:t>
      </w:r>
      <w:r w:rsidRPr="00D31486">
        <w:rPr>
          <w:rFonts w:ascii="Times New Roman" w:hAnsi="Times New Roman" w:cs="Times New Roman"/>
          <w:sz w:val="28"/>
          <w:szCs w:val="28"/>
        </w:rPr>
        <w:t>дополнить</w:t>
      </w:r>
      <w:r>
        <w:t xml:space="preserve"> </w:t>
      </w:r>
      <w:r w:rsidRPr="00D31486">
        <w:rPr>
          <w:rFonts w:ascii="Times New Roman" w:eastAsia="Times New Roman" w:hAnsi="Times New Roman" w:cs="Times New Roman"/>
          <w:kern w:val="2"/>
          <w:sz w:val="28"/>
          <w:szCs w:val="28"/>
        </w:rPr>
        <w:t>Карт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ой</w:t>
      </w:r>
      <w:r w:rsidRPr="00D3148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границ населенного пункта, входящего в состав муниципального образования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следующего содержания:</w:t>
      </w:r>
    </w:p>
    <w:p w14:paraId="1206D4BC" w14:textId="77777777" w:rsidR="007F431A" w:rsidRDefault="007F431A">
      <w:pPr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br w:type="page"/>
      </w:r>
    </w:p>
    <w:p w14:paraId="473F21E8" w14:textId="7170DE23" w:rsidR="00D31486" w:rsidRDefault="00D31486" w:rsidP="00D31486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lastRenderedPageBreak/>
        <w:t>«</w:t>
      </w:r>
      <w:r w:rsidRPr="00D31486">
        <w:rPr>
          <w:rFonts w:ascii="Times New Roman" w:eastAsia="Times New Roman" w:hAnsi="Times New Roman" w:cs="Times New Roman"/>
          <w:kern w:val="2"/>
          <w:sz w:val="28"/>
          <w:szCs w:val="28"/>
        </w:rPr>
        <w:t>Карта границ населенного пункта, входящего в состав муниципального образования</w:t>
      </w:r>
    </w:p>
    <w:p w14:paraId="2578F30E" w14:textId="77777777" w:rsidR="00F04072" w:rsidRDefault="00F04072" w:rsidP="00D31486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2744E02F" w14:textId="500A9077" w:rsidR="00F04072" w:rsidRDefault="00F04072" w:rsidP="00F04072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noProof/>
        </w:rPr>
        <w:drawing>
          <wp:inline distT="0" distB="0" distL="0" distR="0" wp14:anchorId="1EA7D304" wp14:editId="2D8E1EA1">
            <wp:extent cx="5760085" cy="6360795"/>
            <wp:effectExtent l="0" t="0" r="0" b="1905"/>
            <wp:docPr id="58313505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4B10F" w14:textId="03AAC467" w:rsidR="00F04072" w:rsidRDefault="00F04072" w:rsidP="00F04072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F04072">
        <w:rPr>
          <w:rFonts w:ascii="Times New Roman" w:eastAsia="Times New Roman" w:hAnsi="Times New Roman" w:cs="Times New Roman"/>
          <w:kern w:val="2"/>
          <w:sz w:val="28"/>
          <w:szCs w:val="28"/>
        </w:rPr>
        <w:t>»;</w:t>
      </w:r>
    </w:p>
    <w:p w14:paraId="2DEDD029" w14:textId="00C27755" w:rsidR="00FC29B5" w:rsidRPr="005A76FA" w:rsidRDefault="00D31486" w:rsidP="005A76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t>9</w:t>
      </w:r>
      <w:r w:rsidR="00FC29B5"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</w:t>
      </w:r>
      <w:bookmarkEnd w:id="15"/>
      <w:r w:rsidR="00FC29B5"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>Карт</w:t>
      </w:r>
      <w:r w:rsidR="00682F47">
        <w:rPr>
          <w:rFonts w:ascii="Times New Roman" w:eastAsia="Times New Roman" w:hAnsi="Times New Roman" w:cs="Times New Roman"/>
          <w:kern w:val="2"/>
          <w:sz w:val="28"/>
          <w:szCs w:val="28"/>
        </w:rPr>
        <w:t>у</w:t>
      </w:r>
      <w:r w:rsidR="00FC29B5"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современного использования территории</w:t>
      </w:r>
      <w:r w:rsidR="00FC29B5">
        <w:rPr>
          <w:rFonts w:ascii="Times New Roman" w:eastAsia="Times New Roman" w:hAnsi="Times New Roman" w:cs="Times New Roman"/>
          <w:kern w:val="2"/>
          <w:sz w:val="28"/>
          <w:szCs w:val="28"/>
        </w:rPr>
        <w:t>,</w:t>
      </w:r>
      <w:r w:rsidR="00FC29B5" w:rsidRPr="0055448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="00FC29B5"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>Карт</w:t>
      </w:r>
      <w:r w:rsidR="00682F47">
        <w:rPr>
          <w:rFonts w:ascii="Times New Roman" w:eastAsia="Times New Roman" w:hAnsi="Times New Roman" w:cs="Times New Roman"/>
          <w:kern w:val="2"/>
          <w:sz w:val="28"/>
          <w:szCs w:val="28"/>
        </w:rPr>
        <w:t>у</w:t>
      </w:r>
      <w:r w:rsidR="00FC29B5"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использования территории с отображением зон с особыми условиями использования территорий</w:t>
      </w:r>
      <w:r w:rsidR="00FC29B5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="00682F47">
        <w:rPr>
          <w:rFonts w:ascii="Times New Roman" w:eastAsia="Times New Roman" w:hAnsi="Times New Roman" w:cs="Times New Roman"/>
          <w:kern w:val="2"/>
          <w:sz w:val="28"/>
          <w:szCs w:val="28"/>
        </w:rPr>
        <w:t>изложить в следующей редакции</w:t>
      </w:r>
      <w:r w:rsidR="00FC29B5" w:rsidRPr="00BA563C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p w14:paraId="6B2E4FDF" w14:textId="77777777" w:rsidR="007F431A" w:rsidRDefault="007F431A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7579302" w14:textId="2B1BF90E" w:rsidR="00FC29B5" w:rsidRPr="00BA563C" w:rsidRDefault="005A76FA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«</w:t>
      </w:r>
      <w:r w:rsidR="00FC29B5" w:rsidRPr="00BA56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Карта современного использования территории</w:t>
      </w:r>
    </w:p>
    <w:p w14:paraId="4C676564" w14:textId="513206E2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1953F57F" w14:textId="65435FBC" w:rsidR="00F04072" w:rsidRPr="00BA563C" w:rsidRDefault="00F04072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6531EDB" wp14:editId="4019819C">
            <wp:extent cx="5760085" cy="8025765"/>
            <wp:effectExtent l="0" t="0" r="0" b="0"/>
            <wp:docPr id="82286145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2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98DE9" w14:textId="77777777" w:rsidR="00FC29B5" w:rsidRPr="00BA563C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BA56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2281BF5" w14:textId="77777777" w:rsidR="00975F75" w:rsidRDefault="00975F75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DD9D2E6" w14:textId="6221B4F6" w:rsid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55448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55A3E858" w14:textId="77777777" w:rsidR="00F04072" w:rsidRDefault="00F04072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8"/>
          <w:szCs w:val="28"/>
        </w:rPr>
      </w:pPr>
    </w:p>
    <w:p w14:paraId="6B37D357" w14:textId="607520EC" w:rsidR="00FC29B5" w:rsidRDefault="00F04072" w:rsidP="00F040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8"/>
          <w:szCs w:val="28"/>
        </w:rPr>
      </w:pPr>
      <w:r>
        <w:rPr>
          <w:noProof/>
        </w:rPr>
        <w:drawing>
          <wp:inline distT="0" distB="0" distL="0" distR="0" wp14:anchorId="67EC9A44" wp14:editId="3A829EF9">
            <wp:extent cx="5760085" cy="8094980"/>
            <wp:effectExtent l="0" t="0" r="0" b="1270"/>
            <wp:docPr id="42688785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09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77BBD" w14:textId="13CB59B5" w:rsidR="00FC29B5" w:rsidRPr="007F431A" w:rsidRDefault="00FC29B5" w:rsidP="007F431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16" w:name="_Hlk151040605"/>
      <w:r w:rsidRPr="00BA563C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bookmarkEnd w:id="16"/>
      <w:r w:rsidR="00F04072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Pr="00BA563C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sectPr w:rsidR="00FC29B5" w:rsidRPr="007F431A" w:rsidSect="007F431A">
      <w:headerReference w:type="default" r:id="rId15"/>
      <w:headerReference w:type="first" r:id="rId16"/>
      <w:pgSz w:w="11906" w:h="16838"/>
      <w:pgMar w:top="1134" w:right="1134" w:bottom="1134" w:left="1701" w:header="709" w:footer="709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6DA2DB" w14:textId="0BDB385A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38537675"/>
      <w:docPartObj>
        <w:docPartGallery w:val="Page Numbers (Top of Page)"/>
        <w:docPartUnique/>
      </w:docPartObj>
    </w:sdtPr>
    <w:sdtEndPr/>
    <w:sdtContent>
      <w:p w14:paraId="78EF4C37" w14:textId="68241B1A" w:rsidR="00825789" w:rsidRDefault="0082578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4353C470" w14:textId="77777777" w:rsidR="00825789" w:rsidRPr="001C0C61" w:rsidRDefault="00825789" w:rsidP="00F75E17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91021717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BF30F9E" w14:textId="77777777" w:rsidR="007F431A" w:rsidRPr="00907821" w:rsidRDefault="007F431A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6AB16DC" w14:textId="77777777" w:rsidR="007F431A" w:rsidRDefault="007F431A">
    <w:pPr>
      <w:pStyle w:val="a5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35677C" w14:textId="1EAB2AD3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49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B11E9"/>
    <w:multiLevelType w:val="hybridMultilevel"/>
    <w:tmpl w:val="B114C830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10"/>
  </w:num>
  <w:num w:numId="2" w16cid:durableId="1196579230">
    <w:abstractNumId w:val="9"/>
  </w:num>
  <w:num w:numId="3" w16cid:durableId="682820486">
    <w:abstractNumId w:val="16"/>
  </w:num>
  <w:num w:numId="4" w16cid:durableId="797408337">
    <w:abstractNumId w:val="12"/>
  </w:num>
  <w:num w:numId="5" w16cid:durableId="209330659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5581140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38360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79566573">
    <w:abstractNumId w:val="11"/>
  </w:num>
  <w:num w:numId="9" w16cid:durableId="480729459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3B5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5F78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570C1"/>
    <w:rsid w:val="000618A9"/>
    <w:rsid w:val="00063E07"/>
    <w:rsid w:val="000664FD"/>
    <w:rsid w:val="00067B1D"/>
    <w:rsid w:val="00071685"/>
    <w:rsid w:val="00072528"/>
    <w:rsid w:val="00072827"/>
    <w:rsid w:val="000732B3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4FA2"/>
    <w:rsid w:val="000968FB"/>
    <w:rsid w:val="0009701E"/>
    <w:rsid w:val="000A1DB5"/>
    <w:rsid w:val="000A2EF5"/>
    <w:rsid w:val="000A5614"/>
    <w:rsid w:val="000A57FA"/>
    <w:rsid w:val="000A63E8"/>
    <w:rsid w:val="000A690E"/>
    <w:rsid w:val="000A78EE"/>
    <w:rsid w:val="000A78FC"/>
    <w:rsid w:val="000B252E"/>
    <w:rsid w:val="000B2EB6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4A0"/>
    <w:rsid w:val="000E4FF3"/>
    <w:rsid w:val="000E509C"/>
    <w:rsid w:val="000E5116"/>
    <w:rsid w:val="000E5E74"/>
    <w:rsid w:val="000F191D"/>
    <w:rsid w:val="000F24D6"/>
    <w:rsid w:val="000F2583"/>
    <w:rsid w:val="000F429B"/>
    <w:rsid w:val="000F44CE"/>
    <w:rsid w:val="000F44E1"/>
    <w:rsid w:val="000F5C95"/>
    <w:rsid w:val="000F62FD"/>
    <w:rsid w:val="000F6B3F"/>
    <w:rsid w:val="00100C95"/>
    <w:rsid w:val="00103683"/>
    <w:rsid w:val="00106ACD"/>
    <w:rsid w:val="001074CD"/>
    <w:rsid w:val="00111598"/>
    <w:rsid w:val="00112D47"/>
    <w:rsid w:val="001131CA"/>
    <w:rsid w:val="00114533"/>
    <w:rsid w:val="00114C67"/>
    <w:rsid w:val="0011695E"/>
    <w:rsid w:val="00122748"/>
    <w:rsid w:val="001230E4"/>
    <w:rsid w:val="001245AE"/>
    <w:rsid w:val="00125039"/>
    <w:rsid w:val="00125154"/>
    <w:rsid w:val="00127BEE"/>
    <w:rsid w:val="00130173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27C"/>
    <w:rsid w:val="00151370"/>
    <w:rsid w:val="00151B11"/>
    <w:rsid w:val="00152666"/>
    <w:rsid w:val="00155883"/>
    <w:rsid w:val="00157F94"/>
    <w:rsid w:val="001641C5"/>
    <w:rsid w:val="0016493D"/>
    <w:rsid w:val="001670A3"/>
    <w:rsid w:val="00167865"/>
    <w:rsid w:val="00172B03"/>
    <w:rsid w:val="00173C13"/>
    <w:rsid w:val="00174765"/>
    <w:rsid w:val="00174E6E"/>
    <w:rsid w:val="00175091"/>
    <w:rsid w:val="00175959"/>
    <w:rsid w:val="00175B3C"/>
    <w:rsid w:val="0017640E"/>
    <w:rsid w:val="001874D4"/>
    <w:rsid w:val="00191151"/>
    <w:rsid w:val="00191346"/>
    <w:rsid w:val="00195C21"/>
    <w:rsid w:val="00196A7E"/>
    <w:rsid w:val="001A01EC"/>
    <w:rsid w:val="001A16AA"/>
    <w:rsid w:val="001A50AB"/>
    <w:rsid w:val="001A52CE"/>
    <w:rsid w:val="001B272D"/>
    <w:rsid w:val="001B2BD6"/>
    <w:rsid w:val="001B444E"/>
    <w:rsid w:val="001B542F"/>
    <w:rsid w:val="001B722F"/>
    <w:rsid w:val="001B7A17"/>
    <w:rsid w:val="001C0C61"/>
    <w:rsid w:val="001C3F62"/>
    <w:rsid w:val="001C5236"/>
    <w:rsid w:val="001C6F4C"/>
    <w:rsid w:val="001D0417"/>
    <w:rsid w:val="001D454E"/>
    <w:rsid w:val="001D6E15"/>
    <w:rsid w:val="001D7D91"/>
    <w:rsid w:val="001E0A26"/>
    <w:rsid w:val="001E0E3F"/>
    <w:rsid w:val="001E462B"/>
    <w:rsid w:val="001E668B"/>
    <w:rsid w:val="001E6CF7"/>
    <w:rsid w:val="001F1480"/>
    <w:rsid w:val="001F36DC"/>
    <w:rsid w:val="001F4E83"/>
    <w:rsid w:val="001F5CE7"/>
    <w:rsid w:val="001F70D0"/>
    <w:rsid w:val="001F7FEC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AE1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6A80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1661"/>
    <w:rsid w:val="002823E9"/>
    <w:rsid w:val="00283BA6"/>
    <w:rsid w:val="002843AA"/>
    <w:rsid w:val="00285843"/>
    <w:rsid w:val="00287035"/>
    <w:rsid w:val="00291992"/>
    <w:rsid w:val="00292C46"/>
    <w:rsid w:val="00292CC6"/>
    <w:rsid w:val="002939D0"/>
    <w:rsid w:val="002963B3"/>
    <w:rsid w:val="00297160"/>
    <w:rsid w:val="00297D6B"/>
    <w:rsid w:val="002A02B8"/>
    <w:rsid w:val="002A38B0"/>
    <w:rsid w:val="002A435E"/>
    <w:rsid w:val="002A6144"/>
    <w:rsid w:val="002A6242"/>
    <w:rsid w:val="002A7197"/>
    <w:rsid w:val="002B037D"/>
    <w:rsid w:val="002B06B8"/>
    <w:rsid w:val="002B1B4E"/>
    <w:rsid w:val="002B1E70"/>
    <w:rsid w:val="002B2E00"/>
    <w:rsid w:val="002B4E71"/>
    <w:rsid w:val="002B5A17"/>
    <w:rsid w:val="002B6139"/>
    <w:rsid w:val="002B6673"/>
    <w:rsid w:val="002C0453"/>
    <w:rsid w:val="002C23A2"/>
    <w:rsid w:val="002C3174"/>
    <w:rsid w:val="002C6FD8"/>
    <w:rsid w:val="002C7EEC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3D6C"/>
    <w:rsid w:val="003341AA"/>
    <w:rsid w:val="003342D9"/>
    <w:rsid w:val="0033767D"/>
    <w:rsid w:val="003414D8"/>
    <w:rsid w:val="003431CB"/>
    <w:rsid w:val="00345BB9"/>
    <w:rsid w:val="00350BA9"/>
    <w:rsid w:val="00351590"/>
    <w:rsid w:val="00351764"/>
    <w:rsid w:val="0035383B"/>
    <w:rsid w:val="0035682D"/>
    <w:rsid w:val="00356A62"/>
    <w:rsid w:val="00357D49"/>
    <w:rsid w:val="00360DB1"/>
    <w:rsid w:val="003634E3"/>
    <w:rsid w:val="00364E67"/>
    <w:rsid w:val="0037094D"/>
    <w:rsid w:val="00377B59"/>
    <w:rsid w:val="0038092C"/>
    <w:rsid w:val="0038105B"/>
    <w:rsid w:val="003915B7"/>
    <w:rsid w:val="003955E2"/>
    <w:rsid w:val="00395FA9"/>
    <w:rsid w:val="003A117C"/>
    <w:rsid w:val="003A1529"/>
    <w:rsid w:val="003A29A9"/>
    <w:rsid w:val="003A6CD6"/>
    <w:rsid w:val="003B23DE"/>
    <w:rsid w:val="003B50A0"/>
    <w:rsid w:val="003B7103"/>
    <w:rsid w:val="003C2B8F"/>
    <w:rsid w:val="003C6DB3"/>
    <w:rsid w:val="003C7995"/>
    <w:rsid w:val="003D100D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1E1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17A3C"/>
    <w:rsid w:val="00420320"/>
    <w:rsid w:val="00421266"/>
    <w:rsid w:val="00421E91"/>
    <w:rsid w:val="004226C4"/>
    <w:rsid w:val="00422CA4"/>
    <w:rsid w:val="004235AC"/>
    <w:rsid w:val="00423D80"/>
    <w:rsid w:val="004243F2"/>
    <w:rsid w:val="00424BD9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65DB"/>
    <w:rsid w:val="00447188"/>
    <w:rsid w:val="004475C4"/>
    <w:rsid w:val="00450E18"/>
    <w:rsid w:val="00451569"/>
    <w:rsid w:val="004520D4"/>
    <w:rsid w:val="00452DF7"/>
    <w:rsid w:val="0046107F"/>
    <w:rsid w:val="004612DC"/>
    <w:rsid w:val="00462779"/>
    <w:rsid w:val="00462BEB"/>
    <w:rsid w:val="004660C2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29D0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49C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93"/>
    <w:rsid w:val="004C69A9"/>
    <w:rsid w:val="004D05D6"/>
    <w:rsid w:val="004D0897"/>
    <w:rsid w:val="004D0F9B"/>
    <w:rsid w:val="004D145A"/>
    <w:rsid w:val="004D177E"/>
    <w:rsid w:val="004D5F2A"/>
    <w:rsid w:val="004E2755"/>
    <w:rsid w:val="004E2E0C"/>
    <w:rsid w:val="004E3589"/>
    <w:rsid w:val="004E3C86"/>
    <w:rsid w:val="004E4EC7"/>
    <w:rsid w:val="004F05E8"/>
    <w:rsid w:val="004F1045"/>
    <w:rsid w:val="004F2B4E"/>
    <w:rsid w:val="004F5034"/>
    <w:rsid w:val="004F5895"/>
    <w:rsid w:val="004F5969"/>
    <w:rsid w:val="004F71F1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CA6"/>
    <w:rsid w:val="00556581"/>
    <w:rsid w:val="00556E32"/>
    <w:rsid w:val="005576B4"/>
    <w:rsid w:val="00560F73"/>
    <w:rsid w:val="005623D1"/>
    <w:rsid w:val="00562746"/>
    <w:rsid w:val="00562D8A"/>
    <w:rsid w:val="00564CE6"/>
    <w:rsid w:val="00564FD6"/>
    <w:rsid w:val="005654CF"/>
    <w:rsid w:val="005656A2"/>
    <w:rsid w:val="00565C17"/>
    <w:rsid w:val="0056743A"/>
    <w:rsid w:val="00570FC9"/>
    <w:rsid w:val="00571FB0"/>
    <w:rsid w:val="00572702"/>
    <w:rsid w:val="00572E44"/>
    <w:rsid w:val="00574B90"/>
    <w:rsid w:val="0058110C"/>
    <w:rsid w:val="005833C2"/>
    <w:rsid w:val="0058341C"/>
    <w:rsid w:val="00583D81"/>
    <w:rsid w:val="00584FBC"/>
    <w:rsid w:val="00584FF5"/>
    <w:rsid w:val="00585B33"/>
    <w:rsid w:val="00586255"/>
    <w:rsid w:val="00587042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76FA"/>
    <w:rsid w:val="005B1BC4"/>
    <w:rsid w:val="005B228C"/>
    <w:rsid w:val="005B6580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4885"/>
    <w:rsid w:val="005D5586"/>
    <w:rsid w:val="005E196A"/>
    <w:rsid w:val="005E1AC5"/>
    <w:rsid w:val="005E2F91"/>
    <w:rsid w:val="005E60C8"/>
    <w:rsid w:val="005E709F"/>
    <w:rsid w:val="005F0A23"/>
    <w:rsid w:val="005F28D9"/>
    <w:rsid w:val="005F4E6B"/>
    <w:rsid w:val="005F54C5"/>
    <w:rsid w:val="005F74DB"/>
    <w:rsid w:val="005F7D24"/>
    <w:rsid w:val="00600207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210C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AAB"/>
    <w:rsid w:val="00670DBC"/>
    <w:rsid w:val="00671785"/>
    <w:rsid w:val="0067186B"/>
    <w:rsid w:val="00673E4A"/>
    <w:rsid w:val="00674908"/>
    <w:rsid w:val="00677547"/>
    <w:rsid w:val="00681D4A"/>
    <w:rsid w:val="00682F47"/>
    <w:rsid w:val="00683220"/>
    <w:rsid w:val="006837A0"/>
    <w:rsid w:val="00684849"/>
    <w:rsid w:val="006855FB"/>
    <w:rsid w:val="00685C10"/>
    <w:rsid w:val="00687191"/>
    <w:rsid w:val="00687286"/>
    <w:rsid w:val="00687829"/>
    <w:rsid w:val="0068796C"/>
    <w:rsid w:val="00694667"/>
    <w:rsid w:val="0069678A"/>
    <w:rsid w:val="00697049"/>
    <w:rsid w:val="006A0CDB"/>
    <w:rsid w:val="006A19CC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5AF9"/>
    <w:rsid w:val="006B5F3C"/>
    <w:rsid w:val="006B69B6"/>
    <w:rsid w:val="006C0263"/>
    <w:rsid w:val="006C03B7"/>
    <w:rsid w:val="006C2202"/>
    <w:rsid w:val="006C5520"/>
    <w:rsid w:val="006D24D6"/>
    <w:rsid w:val="006D253C"/>
    <w:rsid w:val="006D2D66"/>
    <w:rsid w:val="006D39FA"/>
    <w:rsid w:val="006D3AF9"/>
    <w:rsid w:val="006D434C"/>
    <w:rsid w:val="006D4EC8"/>
    <w:rsid w:val="006D5565"/>
    <w:rsid w:val="006D5D34"/>
    <w:rsid w:val="006D5E79"/>
    <w:rsid w:val="006D74C1"/>
    <w:rsid w:val="006E3E32"/>
    <w:rsid w:val="006E5C0E"/>
    <w:rsid w:val="006E6137"/>
    <w:rsid w:val="006E62DA"/>
    <w:rsid w:val="006E7586"/>
    <w:rsid w:val="006E77FF"/>
    <w:rsid w:val="006E7C59"/>
    <w:rsid w:val="006F5D39"/>
    <w:rsid w:val="006F6B5E"/>
    <w:rsid w:val="007015D3"/>
    <w:rsid w:val="00701FB9"/>
    <w:rsid w:val="00702BB2"/>
    <w:rsid w:val="0070340D"/>
    <w:rsid w:val="0070693C"/>
    <w:rsid w:val="00710AF3"/>
    <w:rsid w:val="007120CB"/>
    <w:rsid w:val="00715B93"/>
    <w:rsid w:val="00716BF0"/>
    <w:rsid w:val="0072302C"/>
    <w:rsid w:val="00724179"/>
    <w:rsid w:val="007263BA"/>
    <w:rsid w:val="00726D13"/>
    <w:rsid w:val="007272D0"/>
    <w:rsid w:val="00730022"/>
    <w:rsid w:val="007321E0"/>
    <w:rsid w:val="00732C82"/>
    <w:rsid w:val="00733344"/>
    <w:rsid w:val="00733549"/>
    <w:rsid w:val="00733CBD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61F9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CC3"/>
    <w:rsid w:val="007730A8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C71"/>
    <w:rsid w:val="007A2E0E"/>
    <w:rsid w:val="007A5112"/>
    <w:rsid w:val="007A5A12"/>
    <w:rsid w:val="007A7B40"/>
    <w:rsid w:val="007B09C0"/>
    <w:rsid w:val="007B0DB3"/>
    <w:rsid w:val="007B1B86"/>
    <w:rsid w:val="007B307E"/>
    <w:rsid w:val="007B4534"/>
    <w:rsid w:val="007B45BD"/>
    <w:rsid w:val="007B47E6"/>
    <w:rsid w:val="007B4E1D"/>
    <w:rsid w:val="007B5264"/>
    <w:rsid w:val="007B7544"/>
    <w:rsid w:val="007C2594"/>
    <w:rsid w:val="007C2A30"/>
    <w:rsid w:val="007C5926"/>
    <w:rsid w:val="007C66D2"/>
    <w:rsid w:val="007C6DDD"/>
    <w:rsid w:val="007D08C5"/>
    <w:rsid w:val="007D0A30"/>
    <w:rsid w:val="007D0BDC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31A"/>
    <w:rsid w:val="007F48B1"/>
    <w:rsid w:val="007F4CBE"/>
    <w:rsid w:val="007F5439"/>
    <w:rsid w:val="007F597E"/>
    <w:rsid w:val="007F5EE5"/>
    <w:rsid w:val="007F7074"/>
    <w:rsid w:val="00800427"/>
    <w:rsid w:val="008019F0"/>
    <w:rsid w:val="008039DD"/>
    <w:rsid w:val="00803A0C"/>
    <w:rsid w:val="00803DF8"/>
    <w:rsid w:val="00804AC9"/>
    <w:rsid w:val="00804D80"/>
    <w:rsid w:val="008134CC"/>
    <w:rsid w:val="00814DED"/>
    <w:rsid w:val="0082024E"/>
    <w:rsid w:val="00820997"/>
    <w:rsid w:val="008213E5"/>
    <w:rsid w:val="0082167D"/>
    <w:rsid w:val="00821877"/>
    <w:rsid w:val="00822EE2"/>
    <w:rsid w:val="00822F0F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47DAA"/>
    <w:rsid w:val="008515E2"/>
    <w:rsid w:val="00853C40"/>
    <w:rsid w:val="00855594"/>
    <w:rsid w:val="00855D17"/>
    <w:rsid w:val="008573C9"/>
    <w:rsid w:val="00857A02"/>
    <w:rsid w:val="00860D1B"/>
    <w:rsid w:val="00870266"/>
    <w:rsid w:val="00871BF7"/>
    <w:rsid w:val="00872D4A"/>
    <w:rsid w:val="00876815"/>
    <w:rsid w:val="00877946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B91"/>
    <w:rsid w:val="00891C46"/>
    <w:rsid w:val="0089275D"/>
    <w:rsid w:val="00893380"/>
    <w:rsid w:val="00895199"/>
    <w:rsid w:val="00895566"/>
    <w:rsid w:val="00897952"/>
    <w:rsid w:val="008A1565"/>
    <w:rsid w:val="008A157B"/>
    <w:rsid w:val="008A28F7"/>
    <w:rsid w:val="008A4297"/>
    <w:rsid w:val="008A4544"/>
    <w:rsid w:val="008A5725"/>
    <w:rsid w:val="008A5D64"/>
    <w:rsid w:val="008A724A"/>
    <w:rsid w:val="008A7AF0"/>
    <w:rsid w:val="008B095F"/>
    <w:rsid w:val="008B1E54"/>
    <w:rsid w:val="008B2509"/>
    <w:rsid w:val="008C0056"/>
    <w:rsid w:val="008C059C"/>
    <w:rsid w:val="008C0C74"/>
    <w:rsid w:val="008C2390"/>
    <w:rsid w:val="008C297F"/>
    <w:rsid w:val="008C412A"/>
    <w:rsid w:val="008C6802"/>
    <w:rsid w:val="008C752F"/>
    <w:rsid w:val="008C7C2D"/>
    <w:rsid w:val="008D1A89"/>
    <w:rsid w:val="008D2763"/>
    <w:rsid w:val="008D309A"/>
    <w:rsid w:val="008E078D"/>
    <w:rsid w:val="008E145E"/>
    <w:rsid w:val="008E1F2C"/>
    <w:rsid w:val="008E2437"/>
    <w:rsid w:val="008E2449"/>
    <w:rsid w:val="008E254B"/>
    <w:rsid w:val="008E505A"/>
    <w:rsid w:val="008E6431"/>
    <w:rsid w:val="008F08A2"/>
    <w:rsid w:val="008F2272"/>
    <w:rsid w:val="008F269E"/>
    <w:rsid w:val="008F2C8D"/>
    <w:rsid w:val="008F3002"/>
    <w:rsid w:val="008F4D4D"/>
    <w:rsid w:val="008F63FB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232"/>
    <w:rsid w:val="00913369"/>
    <w:rsid w:val="009152BD"/>
    <w:rsid w:val="00915678"/>
    <w:rsid w:val="0092050D"/>
    <w:rsid w:val="0092116E"/>
    <w:rsid w:val="009213EE"/>
    <w:rsid w:val="0092142F"/>
    <w:rsid w:val="009214A4"/>
    <w:rsid w:val="009226F2"/>
    <w:rsid w:val="00923513"/>
    <w:rsid w:val="00924354"/>
    <w:rsid w:val="00924C67"/>
    <w:rsid w:val="00925574"/>
    <w:rsid w:val="009268E2"/>
    <w:rsid w:val="00930959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66056"/>
    <w:rsid w:val="009665AA"/>
    <w:rsid w:val="00971519"/>
    <w:rsid w:val="00974ECD"/>
    <w:rsid w:val="009757C7"/>
    <w:rsid w:val="00975F75"/>
    <w:rsid w:val="00976EB8"/>
    <w:rsid w:val="00977EE6"/>
    <w:rsid w:val="00980B30"/>
    <w:rsid w:val="00981C0B"/>
    <w:rsid w:val="00984C13"/>
    <w:rsid w:val="00987F4E"/>
    <w:rsid w:val="00992717"/>
    <w:rsid w:val="009949CF"/>
    <w:rsid w:val="00994E45"/>
    <w:rsid w:val="00995CE8"/>
    <w:rsid w:val="0099712D"/>
    <w:rsid w:val="009A0416"/>
    <w:rsid w:val="009A0C52"/>
    <w:rsid w:val="009A13C9"/>
    <w:rsid w:val="009A2EA7"/>
    <w:rsid w:val="009A359E"/>
    <w:rsid w:val="009A369D"/>
    <w:rsid w:val="009A68BE"/>
    <w:rsid w:val="009A6AAF"/>
    <w:rsid w:val="009A709D"/>
    <w:rsid w:val="009A7689"/>
    <w:rsid w:val="009A7912"/>
    <w:rsid w:val="009B2133"/>
    <w:rsid w:val="009B2E41"/>
    <w:rsid w:val="009B3652"/>
    <w:rsid w:val="009B3A77"/>
    <w:rsid w:val="009B4C51"/>
    <w:rsid w:val="009D2CD2"/>
    <w:rsid w:val="009D4E45"/>
    <w:rsid w:val="009E0044"/>
    <w:rsid w:val="009E11E8"/>
    <w:rsid w:val="009E1D4C"/>
    <w:rsid w:val="009E3124"/>
    <w:rsid w:val="009E3154"/>
    <w:rsid w:val="009E377F"/>
    <w:rsid w:val="009E3E7B"/>
    <w:rsid w:val="009E41DA"/>
    <w:rsid w:val="009E4DDE"/>
    <w:rsid w:val="009E6F7C"/>
    <w:rsid w:val="009F0114"/>
    <w:rsid w:val="009F0E52"/>
    <w:rsid w:val="009F318F"/>
    <w:rsid w:val="009F3A64"/>
    <w:rsid w:val="009F4C51"/>
    <w:rsid w:val="009F6313"/>
    <w:rsid w:val="00A00B22"/>
    <w:rsid w:val="00A03492"/>
    <w:rsid w:val="00A0368A"/>
    <w:rsid w:val="00A04C19"/>
    <w:rsid w:val="00A07DB1"/>
    <w:rsid w:val="00A07E00"/>
    <w:rsid w:val="00A10A86"/>
    <w:rsid w:val="00A128A0"/>
    <w:rsid w:val="00A14F22"/>
    <w:rsid w:val="00A1504D"/>
    <w:rsid w:val="00A17178"/>
    <w:rsid w:val="00A20E82"/>
    <w:rsid w:val="00A226FD"/>
    <w:rsid w:val="00A2387B"/>
    <w:rsid w:val="00A23A32"/>
    <w:rsid w:val="00A25A37"/>
    <w:rsid w:val="00A26926"/>
    <w:rsid w:val="00A269F1"/>
    <w:rsid w:val="00A27C1C"/>
    <w:rsid w:val="00A30066"/>
    <w:rsid w:val="00A326E1"/>
    <w:rsid w:val="00A33FF5"/>
    <w:rsid w:val="00A3400D"/>
    <w:rsid w:val="00A34181"/>
    <w:rsid w:val="00A3619E"/>
    <w:rsid w:val="00A408FC"/>
    <w:rsid w:val="00A40EF1"/>
    <w:rsid w:val="00A421ED"/>
    <w:rsid w:val="00A43FAF"/>
    <w:rsid w:val="00A52E2C"/>
    <w:rsid w:val="00A5448F"/>
    <w:rsid w:val="00A55690"/>
    <w:rsid w:val="00A55BB3"/>
    <w:rsid w:val="00A56032"/>
    <w:rsid w:val="00A565B6"/>
    <w:rsid w:val="00A57650"/>
    <w:rsid w:val="00A57E19"/>
    <w:rsid w:val="00A6036B"/>
    <w:rsid w:val="00A61EA0"/>
    <w:rsid w:val="00A62171"/>
    <w:rsid w:val="00A65E65"/>
    <w:rsid w:val="00A66D62"/>
    <w:rsid w:val="00A70B6C"/>
    <w:rsid w:val="00A71065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978E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C69D1"/>
    <w:rsid w:val="00AD0415"/>
    <w:rsid w:val="00AD14DE"/>
    <w:rsid w:val="00AD3A27"/>
    <w:rsid w:val="00AD4D1E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40B7"/>
    <w:rsid w:val="00AF6235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321F"/>
    <w:rsid w:val="00B14E11"/>
    <w:rsid w:val="00B16232"/>
    <w:rsid w:val="00B16252"/>
    <w:rsid w:val="00B16DC8"/>
    <w:rsid w:val="00B17BCE"/>
    <w:rsid w:val="00B202D6"/>
    <w:rsid w:val="00B20F14"/>
    <w:rsid w:val="00B20F2A"/>
    <w:rsid w:val="00B213B7"/>
    <w:rsid w:val="00B21F27"/>
    <w:rsid w:val="00B22033"/>
    <w:rsid w:val="00B26CBA"/>
    <w:rsid w:val="00B36758"/>
    <w:rsid w:val="00B4029F"/>
    <w:rsid w:val="00B43DFE"/>
    <w:rsid w:val="00B44784"/>
    <w:rsid w:val="00B452D1"/>
    <w:rsid w:val="00B456D4"/>
    <w:rsid w:val="00B45E62"/>
    <w:rsid w:val="00B47033"/>
    <w:rsid w:val="00B47BB4"/>
    <w:rsid w:val="00B51DE5"/>
    <w:rsid w:val="00B52289"/>
    <w:rsid w:val="00B53685"/>
    <w:rsid w:val="00B54AD8"/>
    <w:rsid w:val="00B57E5F"/>
    <w:rsid w:val="00B61665"/>
    <w:rsid w:val="00B62001"/>
    <w:rsid w:val="00B63C3E"/>
    <w:rsid w:val="00B65211"/>
    <w:rsid w:val="00B65D50"/>
    <w:rsid w:val="00B66F5F"/>
    <w:rsid w:val="00B670EF"/>
    <w:rsid w:val="00B6768F"/>
    <w:rsid w:val="00B714DC"/>
    <w:rsid w:val="00B719B6"/>
    <w:rsid w:val="00B7333A"/>
    <w:rsid w:val="00B74517"/>
    <w:rsid w:val="00B75839"/>
    <w:rsid w:val="00B8033C"/>
    <w:rsid w:val="00B80818"/>
    <w:rsid w:val="00B80D8D"/>
    <w:rsid w:val="00B81C55"/>
    <w:rsid w:val="00B829D7"/>
    <w:rsid w:val="00B832C0"/>
    <w:rsid w:val="00B838D6"/>
    <w:rsid w:val="00B84838"/>
    <w:rsid w:val="00B85589"/>
    <w:rsid w:val="00B867AA"/>
    <w:rsid w:val="00B87D88"/>
    <w:rsid w:val="00B909B8"/>
    <w:rsid w:val="00B92B1B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B5778"/>
    <w:rsid w:val="00BB7F20"/>
    <w:rsid w:val="00BC0DFE"/>
    <w:rsid w:val="00BC10E4"/>
    <w:rsid w:val="00BC189C"/>
    <w:rsid w:val="00BC1DEA"/>
    <w:rsid w:val="00BC27E6"/>
    <w:rsid w:val="00BC2B33"/>
    <w:rsid w:val="00BC3381"/>
    <w:rsid w:val="00BC42FE"/>
    <w:rsid w:val="00BC4685"/>
    <w:rsid w:val="00BC4B9A"/>
    <w:rsid w:val="00BC7B65"/>
    <w:rsid w:val="00BC7BC0"/>
    <w:rsid w:val="00BC7E42"/>
    <w:rsid w:val="00BD2563"/>
    <w:rsid w:val="00BD31C1"/>
    <w:rsid w:val="00BD3CDC"/>
    <w:rsid w:val="00BD51B4"/>
    <w:rsid w:val="00BD55BA"/>
    <w:rsid w:val="00BD6458"/>
    <w:rsid w:val="00BD67A8"/>
    <w:rsid w:val="00BE192A"/>
    <w:rsid w:val="00BE2209"/>
    <w:rsid w:val="00BE27A2"/>
    <w:rsid w:val="00BE37B2"/>
    <w:rsid w:val="00BE3BCA"/>
    <w:rsid w:val="00BE461B"/>
    <w:rsid w:val="00BE5364"/>
    <w:rsid w:val="00BE6DA0"/>
    <w:rsid w:val="00BF1B5C"/>
    <w:rsid w:val="00BF3C8F"/>
    <w:rsid w:val="00BF3CE2"/>
    <w:rsid w:val="00BF6B9F"/>
    <w:rsid w:val="00BF7711"/>
    <w:rsid w:val="00C01693"/>
    <w:rsid w:val="00C023F4"/>
    <w:rsid w:val="00C076CE"/>
    <w:rsid w:val="00C07D04"/>
    <w:rsid w:val="00C155CC"/>
    <w:rsid w:val="00C157F5"/>
    <w:rsid w:val="00C21791"/>
    <w:rsid w:val="00C217F5"/>
    <w:rsid w:val="00C221A2"/>
    <w:rsid w:val="00C225A2"/>
    <w:rsid w:val="00C24553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234B"/>
    <w:rsid w:val="00C83223"/>
    <w:rsid w:val="00C8322F"/>
    <w:rsid w:val="00C8549D"/>
    <w:rsid w:val="00C856AE"/>
    <w:rsid w:val="00C857B7"/>
    <w:rsid w:val="00C8758E"/>
    <w:rsid w:val="00C87D91"/>
    <w:rsid w:val="00C90CE1"/>
    <w:rsid w:val="00C92951"/>
    <w:rsid w:val="00C92AF1"/>
    <w:rsid w:val="00C96E4B"/>
    <w:rsid w:val="00CA043B"/>
    <w:rsid w:val="00CA0C60"/>
    <w:rsid w:val="00CA1DCD"/>
    <w:rsid w:val="00CA2C9D"/>
    <w:rsid w:val="00CA3E88"/>
    <w:rsid w:val="00CA6E63"/>
    <w:rsid w:val="00CA7C7F"/>
    <w:rsid w:val="00CB1611"/>
    <w:rsid w:val="00CB4CC5"/>
    <w:rsid w:val="00CB7956"/>
    <w:rsid w:val="00CB7C67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0E2"/>
    <w:rsid w:val="00CD5365"/>
    <w:rsid w:val="00CD659D"/>
    <w:rsid w:val="00CD7BC5"/>
    <w:rsid w:val="00CE008C"/>
    <w:rsid w:val="00CE0C67"/>
    <w:rsid w:val="00CE1DBE"/>
    <w:rsid w:val="00CE2589"/>
    <w:rsid w:val="00CE5239"/>
    <w:rsid w:val="00CE64B7"/>
    <w:rsid w:val="00CE7C4A"/>
    <w:rsid w:val="00CF148B"/>
    <w:rsid w:val="00CF1912"/>
    <w:rsid w:val="00CF1D64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0954"/>
    <w:rsid w:val="00D11095"/>
    <w:rsid w:val="00D148B8"/>
    <w:rsid w:val="00D148EB"/>
    <w:rsid w:val="00D150B0"/>
    <w:rsid w:val="00D16F1D"/>
    <w:rsid w:val="00D17E71"/>
    <w:rsid w:val="00D224B1"/>
    <w:rsid w:val="00D230E8"/>
    <w:rsid w:val="00D232D1"/>
    <w:rsid w:val="00D23851"/>
    <w:rsid w:val="00D247C4"/>
    <w:rsid w:val="00D24A8D"/>
    <w:rsid w:val="00D306FD"/>
    <w:rsid w:val="00D312C2"/>
    <w:rsid w:val="00D31486"/>
    <w:rsid w:val="00D316B6"/>
    <w:rsid w:val="00D3537F"/>
    <w:rsid w:val="00D36AAD"/>
    <w:rsid w:val="00D36B24"/>
    <w:rsid w:val="00D41003"/>
    <w:rsid w:val="00D42B74"/>
    <w:rsid w:val="00D4452F"/>
    <w:rsid w:val="00D45A91"/>
    <w:rsid w:val="00D46131"/>
    <w:rsid w:val="00D47213"/>
    <w:rsid w:val="00D50542"/>
    <w:rsid w:val="00D506C8"/>
    <w:rsid w:val="00D51D06"/>
    <w:rsid w:val="00D52381"/>
    <w:rsid w:val="00D52DAF"/>
    <w:rsid w:val="00D530BB"/>
    <w:rsid w:val="00D5425D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2AF8"/>
    <w:rsid w:val="00D72B20"/>
    <w:rsid w:val="00D72F1C"/>
    <w:rsid w:val="00D74525"/>
    <w:rsid w:val="00D7668E"/>
    <w:rsid w:val="00D80158"/>
    <w:rsid w:val="00D80ACB"/>
    <w:rsid w:val="00D8107F"/>
    <w:rsid w:val="00D817E4"/>
    <w:rsid w:val="00D82320"/>
    <w:rsid w:val="00D85F29"/>
    <w:rsid w:val="00D90F45"/>
    <w:rsid w:val="00D9393D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405C"/>
    <w:rsid w:val="00DB6C00"/>
    <w:rsid w:val="00DC07F8"/>
    <w:rsid w:val="00DC1B12"/>
    <w:rsid w:val="00DC44A3"/>
    <w:rsid w:val="00DC7391"/>
    <w:rsid w:val="00DD1BA4"/>
    <w:rsid w:val="00DD4A2B"/>
    <w:rsid w:val="00DD5857"/>
    <w:rsid w:val="00DD6AFC"/>
    <w:rsid w:val="00DD7F1E"/>
    <w:rsid w:val="00DE2741"/>
    <w:rsid w:val="00DE2B53"/>
    <w:rsid w:val="00DE7F9A"/>
    <w:rsid w:val="00DF0866"/>
    <w:rsid w:val="00DF17A1"/>
    <w:rsid w:val="00DF1DD1"/>
    <w:rsid w:val="00DF2D2E"/>
    <w:rsid w:val="00DF5660"/>
    <w:rsid w:val="00DF6B54"/>
    <w:rsid w:val="00E00FFB"/>
    <w:rsid w:val="00E01C80"/>
    <w:rsid w:val="00E01DAA"/>
    <w:rsid w:val="00E022D8"/>
    <w:rsid w:val="00E040DD"/>
    <w:rsid w:val="00E05E38"/>
    <w:rsid w:val="00E12C78"/>
    <w:rsid w:val="00E1485D"/>
    <w:rsid w:val="00E153DF"/>
    <w:rsid w:val="00E16E62"/>
    <w:rsid w:val="00E21B41"/>
    <w:rsid w:val="00E21CDB"/>
    <w:rsid w:val="00E224B1"/>
    <w:rsid w:val="00E2481F"/>
    <w:rsid w:val="00E334BB"/>
    <w:rsid w:val="00E33977"/>
    <w:rsid w:val="00E40285"/>
    <w:rsid w:val="00E4049D"/>
    <w:rsid w:val="00E40558"/>
    <w:rsid w:val="00E43855"/>
    <w:rsid w:val="00E460E2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83689"/>
    <w:rsid w:val="00E90DCE"/>
    <w:rsid w:val="00E9125A"/>
    <w:rsid w:val="00E94926"/>
    <w:rsid w:val="00E95F55"/>
    <w:rsid w:val="00E97071"/>
    <w:rsid w:val="00E976EC"/>
    <w:rsid w:val="00EA0EF5"/>
    <w:rsid w:val="00EA1C6D"/>
    <w:rsid w:val="00EA3389"/>
    <w:rsid w:val="00EA4B2A"/>
    <w:rsid w:val="00EA6110"/>
    <w:rsid w:val="00EB2289"/>
    <w:rsid w:val="00EB4922"/>
    <w:rsid w:val="00EC2621"/>
    <w:rsid w:val="00EC32B3"/>
    <w:rsid w:val="00EC3F81"/>
    <w:rsid w:val="00EC414E"/>
    <w:rsid w:val="00EC4351"/>
    <w:rsid w:val="00EC5057"/>
    <w:rsid w:val="00ED30B2"/>
    <w:rsid w:val="00ED4203"/>
    <w:rsid w:val="00ED427E"/>
    <w:rsid w:val="00ED5C62"/>
    <w:rsid w:val="00ED77AF"/>
    <w:rsid w:val="00ED7B2B"/>
    <w:rsid w:val="00ED7D1B"/>
    <w:rsid w:val="00EE03DC"/>
    <w:rsid w:val="00EE3CBC"/>
    <w:rsid w:val="00EE5708"/>
    <w:rsid w:val="00EE5D6E"/>
    <w:rsid w:val="00EF1FBA"/>
    <w:rsid w:val="00EF241E"/>
    <w:rsid w:val="00EF2D19"/>
    <w:rsid w:val="00EF3A2D"/>
    <w:rsid w:val="00EF4389"/>
    <w:rsid w:val="00EF6C62"/>
    <w:rsid w:val="00EF731D"/>
    <w:rsid w:val="00F018C5"/>
    <w:rsid w:val="00F01971"/>
    <w:rsid w:val="00F02568"/>
    <w:rsid w:val="00F04072"/>
    <w:rsid w:val="00F069C1"/>
    <w:rsid w:val="00F07C40"/>
    <w:rsid w:val="00F12584"/>
    <w:rsid w:val="00F12853"/>
    <w:rsid w:val="00F15C61"/>
    <w:rsid w:val="00F24035"/>
    <w:rsid w:val="00F25BFA"/>
    <w:rsid w:val="00F27DF6"/>
    <w:rsid w:val="00F305E3"/>
    <w:rsid w:val="00F318BD"/>
    <w:rsid w:val="00F32474"/>
    <w:rsid w:val="00F32B6E"/>
    <w:rsid w:val="00F3651D"/>
    <w:rsid w:val="00F42123"/>
    <w:rsid w:val="00F4373E"/>
    <w:rsid w:val="00F43EC5"/>
    <w:rsid w:val="00F44258"/>
    <w:rsid w:val="00F469AB"/>
    <w:rsid w:val="00F50BC6"/>
    <w:rsid w:val="00F533E0"/>
    <w:rsid w:val="00F53515"/>
    <w:rsid w:val="00F53D5A"/>
    <w:rsid w:val="00F53E4C"/>
    <w:rsid w:val="00F56228"/>
    <w:rsid w:val="00F56D40"/>
    <w:rsid w:val="00F57334"/>
    <w:rsid w:val="00F60EEB"/>
    <w:rsid w:val="00F61650"/>
    <w:rsid w:val="00F622B8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556A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49B8"/>
    <w:rsid w:val="00F85E39"/>
    <w:rsid w:val="00F86F8E"/>
    <w:rsid w:val="00F87B71"/>
    <w:rsid w:val="00F910EA"/>
    <w:rsid w:val="00F91C60"/>
    <w:rsid w:val="00F930F9"/>
    <w:rsid w:val="00F94657"/>
    <w:rsid w:val="00F96BC8"/>
    <w:rsid w:val="00F96BFE"/>
    <w:rsid w:val="00F96DF8"/>
    <w:rsid w:val="00FA1C7D"/>
    <w:rsid w:val="00FA2E02"/>
    <w:rsid w:val="00FA3BFC"/>
    <w:rsid w:val="00FA5C43"/>
    <w:rsid w:val="00FA5DC5"/>
    <w:rsid w:val="00FA795E"/>
    <w:rsid w:val="00FA7ADB"/>
    <w:rsid w:val="00FB10B9"/>
    <w:rsid w:val="00FB2FA7"/>
    <w:rsid w:val="00FB6DB0"/>
    <w:rsid w:val="00FC00E6"/>
    <w:rsid w:val="00FC045F"/>
    <w:rsid w:val="00FC0ECD"/>
    <w:rsid w:val="00FC29B5"/>
    <w:rsid w:val="00FC2ED0"/>
    <w:rsid w:val="00FC3F99"/>
    <w:rsid w:val="00FC6744"/>
    <w:rsid w:val="00FD06A7"/>
    <w:rsid w:val="00FD09C3"/>
    <w:rsid w:val="00FD1093"/>
    <w:rsid w:val="00FD2F72"/>
    <w:rsid w:val="00FD310B"/>
    <w:rsid w:val="00FD52F0"/>
    <w:rsid w:val="00FE0054"/>
    <w:rsid w:val="00FE02FA"/>
    <w:rsid w:val="00FE0D0B"/>
    <w:rsid w:val="00FE42C0"/>
    <w:rsid w:val="00FE5045"/>
    <w:rsid w:val="00FE5089"/>
    <w:rsid w:val="00FE56ED"/>
    <w:rsid w:val="00FE7AD8"/>
    <w:rsid w:val="00FF1B4D"/>
    <w:rsid w:val="00FF1DCC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148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3984</TotalTime>
  <Pages>18</Pages>
  <Words>4305</Words>
  <Characters>24540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542</cp:revision>
  <cp:lastPrinted>2023-09-26T10:27:00Z</cp:lastPrinted>
  <dcterms:created xsi:type="dcterms:W3CDTF">2023-03-02T14:31:00Z</dcterms:created>
  <dcterms:modified xsi:type="dcterms:W3CDTF">2024-04-17T11:42:00Z</dcterms:modified>
</cp:coreProperties>
</file>